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afb"/>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FB1428" w:rsidTr="00FB1428">
        <w:trPr>
          <w:trHeight w:val="1794"/>
        </w:trPr>
        <w:tc>
          <w:tcPr>
            <w:tcW w:w="4501" w:type="dxa"/>
          </w:tcPr>
          <w:p w:rsidR="00FB1428" w:rsidRDefault="00FB1428" w:rsidP="00FB1428">
            <w:pPr>
              <w:pStyle w:val="17"/>
              <w:spacing w:after="0" w:line="240" w:lineRule="auto"/>
              <w:ind w:firstLine="1077"/>
              <w:jc w:val="right"/>
              <w:rPr>
                <w:rFonts w:ascii="Times New Roman" w:hAnsi="Times New Roman" w:cs="Times New Roman"/>
                <w:sz w:val="28"/>
                <w:szCs w:val="28"/>
              </w:rPr>
            </w:pPr>
            <w:r>
              <w:rPr>
                <w:rFonts w:ascii="Times New Roman" w:hAnsi="Times New Roman" w:cs="Times New Roman"/>
                <w:sz w:val="28"/>
                <w:szCs w:val="28"/>
              </w:rPr>
              <w:t>ПРИНЯТ</w:t>
            </w:r>
            <w:r w:rsidRPr="00FB1428">
              <w:rPr>
                <w:rFonts w:ascii="Times New Roman" w:hAnsi="Times New Roman" w:cs="Times New Roman"/>
                <w:sz w:val="28"/>
                <w:szCs w:val="28"/>
              </w:rPr>
              <w:t xml:space="preserve"> </w:t>
            </w:r>
          </w:p>
          <w:p w:rsidR="00FB1428" w:rsidRDefault="00FB1428" w:rsidP="00FB1428">
            <w:pPr>
              <w:pStyle w:val="17"/>
              <w:spacing w:after="0" w:line="240" w:lineRule="auto"/>
              <w:jc w:val="right"/>
              <w:rPr>
                <w:rFonts w:ascii="Times New Roman" w:hAnsi="Times New Roman" w:cs="Times New Roman"/>
                <w:sz w:val="28"/>
                <w:szCs w:val="28"/>
              </w:rPr>
            </w:pPr>
            <w:r>
              <w:rPr>
                <w:rFonts w:ascii="Times New Roman" w:hAnsi="Times New Roman" w:cs="Times New Roman"/>
                <w:sz w:val="28"/>
                <w:szCs w:val="28"/>
              </w:rPr>
              <w:t>А</w:t>
            </w:r>
            <w:r w:rsidRPr="005913E6">
              <w:rPr>
                <w:rFonts w:ascii="Times New Roman" w:hAnsi="Times New Roman" w:cs="Times New Roman"/>
                <w:sz w:val="28"/>
                <w:szCs w:val="28"/>
              </w:rPr>
              <w:t>нтинаркотическ</w:t>
            </w:r>
            <w:r>
              <w:rPr>
                <w:rFonts w:ascii="Times New Roman" w:hAnsi="Times New Roman" w:cs="Times New Roman"/>
                <w:sz w:val="28"/>
                <w:szCs w:val="28"/>
              </w:rPr>
              <w:t>ой комиссией</w:t>
            </w:r>
          </w:p>
          <w:p w:rsidR="00FB1428" w:rsidRDefault="00FB1428" w:rsidP="00FB1428">
            <w:pPr>
              <w:pStyle w:val="17"/>
              <w:spacing w:after="0" w:line="240" w:lineRule="auto"/>
              <w:jc w:val="right"/>
              <w:rPr>
                <w:rFonts w:ascii="Times New Roman" w:hAnsi="Times New Roman" w:cs="Times New Roman"/>
                <w:sz w:val="28"/>
                <w:szCs w:val="28"/>
              </w:rPr>
            </w:pPr>
            <w:r w:rsidRPr="005913E6">
              <w:rPr>
                <w:rFonts w:ascii="Times New Roman" w:hAnsi="Times New Roman" w:cs="Times New Roman"/>
                <w:sz w:val="28"/>
                <w:szCs w:val="28"/>
              </w:rPr>
              <w:t>при администрации Малмыжского района Кировской области</w:t>
            </w:r>
            <w:r>
              <w:rPr>
                <w:rFonts w:ascii="Times New Roman" w:hAnsi="Times New Roman" w:cs="Times New Roman"/>
                <w:sz w:val="28"/>
                <w:szCs w:val="28"/>
              </w:rPr>
              <w:t xml:space="preserve"> </w:t>
            </w:r>
            <w:r>
              <w:rPr>
                <w:rFonts w:ascii="Times New Roman" w:hAnsi="Times New Roman" w:cs="Times New Roman"/>
                <w:sz w:val="28"/>
                <w:szCs w:val="28"/>
              </w:rPr>
              <w:br/>
            </w:r>
            <w:r>
              <w:rPr>
                <w:rFonts w:ascii="Times New Roman" w:hAnsi="Times New Roman" w:cs="Times New Roman"/>
                <w:sz w:val="28"/>
                <w:szCs w:val="28"/>
              </w:rPr>
              <w:t>от 03.02.2021 № 1</w:t>
            </w:r>
          </w:p>
        </w:tc>
      </w:tr>
    </w:tbl>
    <w:p w:rsidR="00241EDF" w:rsidRPr="00241EDF" w:rsidRDefault="00FB1428" w:rsidP="00FB1428">
      <w:pPr>
        <w:pStyle w:val="17"/>
        <w:tabs>
          <w:tab w:val="center" w:pos="5357"/>
          <w:tab w:val="right" w:pos="9638"/>
        </w:tabs>
        <w:spacing w:after="0" w:line="240" w:lineRule="auto"/>
        <w:ind w:firstLine="1077"/>
        <w:rPr>
          <w:rFonts w:ascii="Times New Roman" w:hAnsi="Times New Roman" w:cs="Times New Roman"/>
          <w:b/>
          <w:sz w:val="20"/>
          <w:szCs w:val="20"/>
        </w:rPr>
      </w:pPr>
      <w:r>
        <w:rPr>
          <w:rFonts w:ascii="Times New Roman" w:hAnsi="Times New Roman" w:cs="Times New Roman"/>
          <w:sz w:val="28"/>
          <w:szCs w:val="28"/>
        </w:rPr>
        <w:tab/>
      </w:r>
      <w:r>
        <w:rPr>
          <w:rFonts w:ascii="Times New Roman" w:hAnsi="Times New Roman" w:cs="Times New Roman"/>
          <w:sz w:val="28"/>
          <w:szCs w:val="28"/>
        </w:rPr>
        <w:tab/>
      </w:r>
    </w:p>
    <w:p w:rsidR="0028605A" w:rsidRPr="00E503E5" w:rsidRDefault="0028605A" w:rsidP="006F3143">
      <w:pPr>
        <w:pStyle w:val="17"/>
        <w:spacing w:after="0" w:line="240" w:lineRule="auto"/>
        <w:ind w:firstLine="1077"/>
        <w:jc w:val="center"/>
        <w:rPr>
          <w:rFonts w:ascii="Times New Roman" w:hAnsi="Times New Roman" w:cs="Times New Roman"/>
          <w:b/>
          <w:sz w:val="28"/>
          <w:szCs w:val="28"/>
        </w:rPr>
      </w:pPr>
      <w:r w:rsidRPr="00E503E5">
        <w:rPr>
          <w:rFonts w:ascii="Times New Roman" w:hAnsi="Times New Roman" w:cs="Times New Roman"/>
          <w:b/>
          <w:sz w:val="28"/>
          <w:szCs w:val="28"/>
        </w:rPr>
        <w:t>РЕГЛАМЕНТ</w:t>
      </w:r>
    </w:p>
    <w:p w:rsidR="0028605A" w:rsidRPr="00E503E5" w:rsidRDefault="0028605A" w:rsidP="00E503E5">
      <w:pPr>
        <w:pStyle w:val="17"/>
        <w:spacing w:after="0" w:line="240" w:lineRule="auto"/>
        <w:ind w:firstLine="1077"/>
        <w:jc w:val="center"/>
        <w:rPr>
          <w:rFonts w:ascii="Times New Roman" w:hAnsi="Times New Roman" w:cs="Times New Roman"/>
          <w:b/>
          <w:sz w:val="28"/>
          <w:szCs w:val="28"/>
        </w:rPr>
      </w:pPr>
      <w:r w:rsidRPr="00E503E5">
        <w:rPr>
          <w:rFonts w:ascii="Times New Roman" w:hAnsi="Times New Roman" w:cs="Times New Roman"/>
          <w:b/>
          <w:sz w:val="28"/>
          <w:szCs w:val="28"/>
        </w:rPr>
        <w:t>межведомственного взаимодействия субъектов</w:t>
      </w:r>
      <w:r w:rsidR="005913E6">
        <w:rPr>
          <w:rFonts w:ascii="Times New Roman" w:hAnsi="Times New Roman" w:cs="Times New Roman"/>
          <w:b/>
          <w:sz w:val="28"/>
          <w:szCs w:val="28"/>
        </w:rPr>
        <w:t xml:space="preserve"> </w:t>
      </w:r>
      <w:r w:rsidRPr="00E503E5">
        <w:rPr>
          <w:rFonts w:ascii="Times New Roman" w:hAnsi="Times New Roman" w:cs="Times New Roman"/>
          <w:b/>
          <w:sz w:val="28"/>
          <w:szCs w:val="28"/>
        </w:rPr>
        <w:t>системы</w:t>
      </w:r>
      <w:r w:rsidR="00CD4ED3">
        <w:rPr>
          <w:rFonts w:ascii="Times New Roman" w:hAnsi="Times New Roman" w:cs="Times New Roman"/>
          <w:b/>
          <w:sz w:val="28"/>
          <w:szCs w:val="28"/>
        </w:rPr>
        <w:t xml:space="preserve"> </w:t>
      </w:r>
      <w:r w:rsidRPr="00E503E5">
        <w:rPr>
          <w:rFonts w:ascii="Times New Roman" w:hAnsi="Times New Roman" w:cs="Times New Roman"/>
          <w:b/>
          <w:sz w:val="28"/>
          <w:szCs w:val="28"/>
        </w:rPr>
        <w:t>комплексной реабилитации и ресоциализации лиц, потребляющих наркотические средства и психотропные вещества в немедицинских целях</w:t>
      </w:r>
      <w:r w:rsidR="005F721D">
        <w:rPr>
          <w:rFonts w:ascii="Times New Roman" w:hAnsi="Times New Roman" w:cs="Times New Roman"/>
          <w:b/>
          <w:sz w:val="28"/>
          <w:szCs w:val="28"/>
        </w:rPr>
        <w:t xml:space="preserve"> на территории</w:t>
      </w:r>
      <w:r w:rsidR="00457E85">
        <w:rPr>
          <w:rFonts w:ascii="Times New Roman" w:hAnsi="Times New Roman" w:cs="Times New Roman"/>
          <w:b/>
          <w:sz w:val="28"/>
          <w:szCs w:val="28"/>
        </w:rPr>
        <w:t xml:space="preserve"> муниципальн</w:t>
      </w:r>
      <w:r w:rsidR="005F721D">
        <w:rPr>
          <w:rFonts w:ascii="Times New Roman" w:hAnsi="Times New Roman" w:cs="Times New Roman"/>
          <w:b/>
          <w:sz w:val="28"/>
          <w:szCs w:val="28"/>
        </w:rPr>
        <w:t>ого образования</w:t>
      </w:r>
      <w:r w:rsidR="00FB1428">
        <w:rPr>
          <w:rFonts w:ascii="Times New Roman" w:hAnsi="Times New Roman" w:cs="Times New Roman"/>
          <w:b/>
          <w:sz w:val="28"/>
          <w:szCs w:val="28"/>
        </w:rPr>
        <w:t xml:space="preserve"> Малмыжский </w:t>
      </w:r>
      <w:r w:rsidR="00457E85">
        <w:rPr>
          <w:rFonts w:ascii="Times New Roman" w:hAnsi="Times New Roman" w:cs="Times New Roman"/>
          <w:b/>
          <w:sz w:val="28"/>
          <w:szCs w:val="28"/>
        </w:rPr>
        <w:t>муниципальный район</w:t>
      </w:r>
    </w:p>
    <w:p w:rsidR="00E503E5" w:rsidRDefault="00E503E5" w:rsidP="00E503E5">
      <w:pPr>
        <w:pStyle w:val="17"/>
        <w:spacing w:after="0" w:line="240" w:lineRule="auto"/>
        <w:ind w:firstLine="709"/>
        <w:jc w:val="both"/>
        <w:rPr>
          <w:rFonts w:ascii="Times New Roman" w:hAnsi="Times New Roman" w:cs="Times New Roman"/>
          <w:b/>
        </w:rPr>
      </w:pPr>
    </w:p>
    <w:p w:rsidR="00894C6A" w:rsidRPr="005913E6" w:rsidRDefault="0028605A" w:rsidP="005913E6">
      <w:pPr>
        <w:pStyle w:val="17"/>
        <w:numPr>
          <w:ilvl w:val="0"/>
          <w:numId w:val="6"/>
        </w:numPr>
        <w:spacing w:after="0" w:line="240" w:lineRule="auto"/>
        <w:ind w:left="0" w:firstLine="709"/>
        <w:jc w:val="both"/>
        <w:rPr>
          <w:rFonts w:ascii="Times New Roman" w:hAnsi="Times New Roman" w:cs="Times New Roman"/>
          <w:b/>
          <w:sz w:val="28"/>
          <w:szCs w:val="28"/>
        </w:rPr>
      </w:pPr>
      <w:r w:rsidRPr="005913E6">
        <w:rPr>
          <w:rFonts w:ascii="Times New Roman" w:hAnsi="Times New Roman" w:cs="Times New Roman"/>
          <w:b/>
          <w:sz w:val="28"/>
          <w:szCs w:val="28"/>
        </w:rPr>
        <w:t xml:space="preserve">Общие </w:t>
      </w:r>
      <w:r w:rsidRPr="005913E6">
        <w:rPr>
          <w:rStyle w:val="11"/>
          <w:rFonts w:eastAsia="Courier New"/>
          <w:b/>
          <w:sz w:val="28"/>
          <w:szCs w:val="28"/>
          <w:u w:val="none"/>
        </w:rPr>
        <w:t>полож</w:t>
      </w:r>
      <w:r w:rsidRPr="005913E6">
        <w:rPr>
          <w:rFonts w:ascii="Times New Roman" w:hAnsi="Times New Roman" w:cs="Times New Roman"/>
          <w:b/>
          <w:sz w:val="28"/>
          <w:szCs w:val="28"/>
        </w:rPr>
        <w:t>ения</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1.1. Регламент межведомственного взаимодействия субъектов муниципальной системы комплексной реабилитации и ресоциализации </w:t>
      </w:r>
      <w:r w:rsidR="00E81E8A" w:rsidRPr="005913E6">
        <w:rPr>
          <w:rFonts w:ascii="Times New Roman" w:hAnsi="Times New Roman" w:cs="Times New Roman"/>
          <w:sz w:val="28"/>
          <w:szCs w:val="28"/>
        </w:rPr>
        <w:t>лиц,</w:t>
      </w:r>
      <w:r w:rsidRPr="005913E6">
        <w:rPr>
          <w:rFonts w:ascii="Times New Roman" w:hAnsi="Times New Roman" w:cs="Times New Roman"/>
          <w:sz w:val="28"/>
          <w:szCs w:val="28"/>
        </w:rPr>
        <w:t xml:space="preserve"> потребляющих наркотические средства и психотропные вещества в немедицинских целях (далее – регламент) разработан в целях реализации на территории </w:t>
      </w:r>
      <w:r w:rsidR="002A156A" w:rsidRPr="005913E6">
        <w:rPr>
          <w:rStyle w:val="LucidaSansUnicode0pt"/>
          <w:rFonts w:ascii="Times New Roman" w:hAnsi="Times New Roman" w:cs="Times New Roman"/>
          <w:i w:val="0"/>
          <w:sz w:val="28"/>
          <w:szCs w:val="28"/>
        </w:rPr>
        <w:t>Малмыжского района</w:t>
      </w:r>
      <w:r w:rsidRPr="005913E6">
        <w:rPr>
          <w:rStyle w:val="LucidaSansUnicode0pt"/>
          <w:rFonts w:ascii="Times New Roman" w:hAnsi="Times New Roman" w:cs="Times New Roman"/>
          <w:i w:val="0"/>
          <w:sz w:val="28"/>
          <w:szCs w:val="28"/>
        </w:rPr>
        <w:t xml:space="preserve"> мероприятий в рамках </w:t>
      </w:r>
      <w:r w:rsidRPr="005913E6">
        <w:rPr>
          <w:rFonts w:ascii="Times New Roman" w:hAnsi="Times New Roman" w:cs="Times New Roman"/>
          <w:sz w:val="28"/>
          <w:szCs w:val="28"/>
        </w:rPr>
        <w:t>регионально</w:t>
      </w:r>
      <w:r w:rsidR="00F52C80" w:rsidRPr="005913E6">
        <w:rPr>
          <w:rFonts w:ascii="Times New Roman" w:hAnsi="Times New Roman" w:cs="Times New Roman"/>
          <w:sz w:val="28"/>
          <w:szCs w:val="28"/>
        </w:rPr>
        <w:t>й</w:t>
      </w:r>
      <w:r w:rsidRPr="005913E6">
        <w:rPr>
          <w:rFonts w:ascii="Times New Roman" w:hAnsi="Times New Roman" w:cs="Times New Roman"/>
          <w:sz w:val="28"/>
          <w:szCs w:val="28"/>
        </w:rPr>
        <w:t xml:space="preserve"> системы комплексной реабилитации и ресоциализации потребителей наркотических средств и психотропных веществ (далее – региональный сегмент).</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1.2. Цель межведомственного взаимодействия – формирование многоуровневой системы, обеспечивающей своевременное выявление и лечение лиц, незаконно потребляющих наркотики, реабилитацию</w:t>
      </w:r>
      <w:r w:rsidR="00E81E8A" w:rsidRPr="005913E6">
        <w:rPr>
          <w:rFonts w:ascii="Times New Roman" w:hAnsi="Times New Roman" w:cs="Times New Roman"/>
          <w:sz w:val="28"/>
          <w:szCs w:val="28"/>
        </w:rPr>
        <w:t xml:space="preserve"> </w:t>
      </w:r>
      <w:r w:rsidRPr="005913E6">
        <w:rPr>
          <w:rFonts w:ascii="Times New Roman" w:hAnsi="Times New Roman" w:cs="Times New Roman"/>
          <w:sz w:val="28"/>
          <w:szCs w:val="28"/>
        </w:rPr>
        <w:t>и</w:t>
      </w:r>
      <w:r w:rsidR="006F3143" w:rsidRPr="005913E6">
        <w:rPr>
          <w:rFonts w:ascii="Times New Roman" w:hAnsi="Times New Roman" w:cs="Times New Roman"/>
          <w:sz w:val="28"/>
          <w:szCs w:val="28"/>
        </w:rPr>
        <w:t xml:space="preserve"> восстановление их социального и</w:t>
      </w:r>
      <w:r w:rsidRPr="005913E6">
        <w:rPr>
          <w:rFonts w:ascii="Times New Roman" w:hAnsi="Times New Roman" w:cs="Times New Roman"/>
          <w:sz w:val="28"/>
          <w:szCs w:val="28"/>
        </w:rPr>
        <w:t xml:space="preserve"> общественного статуса.</w:t>
      </w:r>
    </w:p>
    <w:p w:rsidR="0028605A" w:rsidRPr="005913E6" w:rsidRDefault="00012AA7"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1.3. </w:t>
      </w:r>
      <w:r w:rsidR="0028605A" w:rsidRPr="005913E6">
        <w:rPr>
          <w:rFonts w:ascii="Times New Roman" w:hAnsi="Times New Roman" w:cs="Times New Roman"/>
          <w:sz w:val="28"/>
          <w:szCs w:val="28"/>
        </w:rPr>
        <w:t>Субъекты муниципальной системы комплексной реабилитации и ресоциализации лиц</w:t>
      </w:r>
      <w:r w:rsidR="002A156A" w:rsidRPr="005913E6">
        <w:rPr>
          <w:rFonts w:ascii="Times New Roman" w:hAnsi="Times New Roman" w:cs="Times New Roman"/>
          <w:sz w:val="28"/>
          <w:szCs w:val="28"/>
        </w:rPr>
        <w:t>,</w:t>
      </w:r>
      <w:r w:rsidR="0028605A" w:rsidRPr="005913E6">
        <w:rPr>
          <w:rFonts w:ascii="Times New Roman" w:hAnsi="Times New Roman" w:cs="Times New Roman"/>
          <w:sz w:val="28"/>
          <w:szCs w:val="28"/>
        </w:rPr>
        <w:t xml:space="preserve"> потребляющих наркотические средства и психотропные вещества в немедицинских целях:</w:t>
      </w:r>
    </w:p>
    <w:p w:rsidR="0028605A" w:rsidRPr="005913E6" w:rsidRDefault="0028605A" w:rsidP="005913E6">
      <w:pPr>
        <w:pStyle w:val="17"/>
        <w:spacing w:after="0" w:line="240" w:lineRule="auto"/>
        <w:ind w:firstLine="709"/>
        <w:jc w:val="both"/>
        <w:rPr>
          <w:rFonts w:ascii="Times New Roman" w:hAnsi="Times New Roman" w:cs="Times New Roman"/>
          <w:color w:val="FF3333"/>
          <w:sz w:val="28"/>
          <w:szCs w:val="28"/>
        </w:rPr>
      </w:pPr>
      <w:r w:rsidRPr="005913E6">
        <w:rPr>
          <w:rFonts w:ascii="Times New Roman" w:hAnsi="Times New Roman" w:cs="Times New Roman"/>
          <w:sz w:val="28"/>
          <w:szCs w:val="28"/>
        </w:rPr>
        <w:t xml:space="preserve">антинаркотическая комиссия </w:t>
      </w:r>
      <w:r w:rsidR="006F3143" w:rsidRPr="005913E6">
        <w:rPr>
          <w:rFonts w:ascii="Times New Roman" w:hAnsi="Times New Roman" w:cs="Times New Roman"/>
          <w:sz w:val="28"/>
          <w:szCs w:val="28"/>
        </w:rPr>
        <w:t>при администрации Малмыжского района</w:t>
      </w:r>
      <w:r w:rsidRPr="005913E6">
        <w:rPr>
          <w:rFonts w:ascii="Times New Roman" w:hAnsi="Times New Roman" w:cs="Times New Roman"/>
          <w:sz w:val="28"/>
          <w:szCs w:val="28"/>
        </w:rPr>
        <w:t xml:space="preserve"> Кировской области;</w:t>
      </w:r>
    </w:p>
    <w:p w:rsidR="0028605A" w:rsidRPr="005913E6" w:rsidRDefault="006F3143"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подразделение О</w:t>
      </w:r>
      <w:r w:rsidR="0028605A" w:rsidRPr="005913E6">
        <w:rPr>
          <w:rFonts w:ascii="Times New Roman" w:hAnsi="Times New Roman" w:cs="Times New Roman"/>
          <w:color w:val="auto"/>
          <w:sz w:val="28"/>
          <w:szCs w:val="28"/>
        </w:rPr>
        <w:t xml:space="preserve">МВД России по </w:t>
      </w:r>
      <w:r w:rsidRPr="005913E6">
        <w:rPr>
          <w:rFonts w:ascii="Times New Roman" w:hAnsi="Times New Roman" w:cs="Times New Roman"/>
          <w:color w:val="auto"/>
          <w:sz w:val="28"/>
          <w:szCs w:val="28"/>
        </w:rPr>
        <w:t>Малмыжскому району</w:t>
      </w:r>
      <w:r w:rsidR="0028605A" w:rsidRPr="005913E6">
        <w:rPr>
          <w:rFonts w:ascii="Times New Roman" w:hAnsi="Times New Roman" w:cs="Times New Roman"/>
          <w:color w:val="auto"/>
          <w:sz w:val="28"/>
          <w:szCs w:val="28"/>
        </w:rPr>
        <w:t>;</w:t>
      </w:r>
    </w:p>
    <w:p w:rsidR="006F3143" w:rsidRPr="005913E6" w:rsidRDefault="006F3143" w:rsidP="005913E6">
      <w:pPr>
        <w:ind w:firstLine="709"/>
        <w:jc w:val="both"/>
        <w:rPr>
          <w:sz w:val="28"/>
          <w:szCs w:val="28"/>
          <w:lang w:eastAsia="ar-SA"/>
        </w:rPr>
      </w:pPr>
      <w:r w:rsidRPr="005913E6">
        <w:rPr>
          <w:sz w:val="28"/>
          <w:szCs w:val="28"/>
          <w:lang w:eastAsia="ar-SA"/>
        </w:rPr>
        <w:t>Вятскополянский филиал по Малмыжскому району ФКУ УФСИН России по Кировской области;</w:t>
      </w:r>
    </w:p>
    <w:p w:rsidR="0028605A" w:rsidRPr="005913E6" w:rsidRDefault="006F3143"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Кировское </w:t>
      </w:r>
      <w:r w:rsidR="00863BC9" w:rsidRPr="005913E6">
        <w:rPr>
          <w:rFonts w:ascii="Times New Roman" w:hAnsi="Times New Roman" w:cs="Times New Roman"/>
          <w:sz w:val="28"/>
          <w:szCs w:val="28"/>
        </w:rPr>
        <w:t>областное</w:t>
      </w:r>
      <w:r w:rsidR="0028605A" w:rsidRPr="005913E6">
        <w:rPr>
          <w:rFonts w:ascii="Times New Roman" w:hAnsi="Times New Roman" w:cs="Times New Roman"/>
          <w:sz w:val="28"/>
          <w:szCs w:val="28"/>
        </w:rPr>
        <w:t xml:space="preserve"> государственн</w:t>
      </w:r>
      <w:r w:rsidR="00863BC9" w:rsidRPr="005913E6">
        <w:rPr>
          <w:rFonts w:ascii="Times New Roman" w:hAnsi="Times New Roman" w:cs="Times New Roman"/>
          <w:sz w:val="28"/>
          <w:szCs w:val="28"/>
        </w:rPr>
        <w:t>ое бюджетное учреждение</w:t>
      </w:r>
      <w:r w:rsidR="00E81E8A" w:rsidRPr="005913E6">
        <w:rPr>
          <w:rFonts w:ascii="Times New Roman" w:hAnsi="Times New Roman" w:cs="Times New Roman"/>
          <w:sz w:val="28"/>
          <w:szCs w:val="28"/>
        </w:rPr>
        <w:t xml:space="preserve"> </w:t>
      </w:r>
      <w:r w:rsidR="00863BC9" w:rsidRPr="005913E6">
        <w:rPr>
          <w:rFonts w:ascii="Times New Roman" w:hAnsi="Times New Roman" w:cs="Times New Roman"/>
          <w:sz w:val="28"/>
          <w:szCs w:val="28"/>
        </w:rPr>
        <w:t>здравоохранения «Малмыжская центральная районная больница»</w:t>
      </w:r>
      <w:r w:rsidR="00210F64" w:rsidRPr="005913E6">
        <w:rPr>
          <w:rFonts w:ascii="Times New Roman" w:hAnsi="Times New Roman" w:cs="Times New Roman"/>
          <w:sz w:val="28"/>
          <w:szCs w:val="28"/>
        </w:rPr>
        <w:t xml:space="preserve"> (далее – КОГБУЗ «Малмыжская ЦРБ»)</w:t>
      </w:r>
      <w:r w:rsidR="0028605A" w:rsidRPr="005913E6">
        <w:rPr>
          <w:rFonts w:ascii="Times New Roman" w:hAnsi="Times New Roman" w:cs="Times New Roman"/>
          <w:sz w:val="28"/>
          <w:szCs w:val="28"/>
        </w:rPr>
        <w:t>;</w:t>
      </w:r>
    </w:p>
    <w:p w:rsidR="0028605A" w:rsidRPr="005913E6" w:rsidRDefault="00863BC9" w:rsidP="005913E6">
      <w:pPr>
        <w:ind w:firstLine="709"/>
        <w:jc w:val="both"/>
        <w:rPr>
          <w:sz w:val="28"/>
          <w:szCs w:val="28"/>
        </w:rPr>
      </w:pPr>
      <w:r w:rsidRPr="005913E6">
        <w:rPr>
          <w:rFonts w:eastAsia="SimSun"/>
          <w:sz w:val="28"/>
          <w:szCs w:val="28"/>
        </w:rPr>
        <w:t>Малмыжский отдел социального обслуживания Кировского областного государственного автономного учреждения социального обслуживания «Межрайонный комплексный центр социального обслуживания населения в Вятскополянском районе»</w:t>
      </w:r>
      <w:r w:rsidR="00D9522A" w:rsidRPr="005913E6">
        <w:rPr>
          <w:rFonts w:eastAsia="SimSun"/>
          <w:sz w:val="28"/>
          <w:szCs w:val="28"/>
        </w:rPr>
        <w:t xml:space="preserve"> (далее</w:t>
      </w:r>
      <w:r w:rsidR="00D9522A" w:rsidRPr="005913E6">
        <w:rPr>
          <w:sz w:val="28"/>
          <w:szCs w:val="28"/>
        </w:rPr>
        <w:t>- КОГАУСО «Межрайонный КЦСОН в Вятскополянском районе»)</w:t>
      </w:r>
      <w:r w:rsidR="0028605A" w:rsidRPr="005913E6">
        <w:rPr>
          <w:sz w:val="28"/>
          <w:szCs w:val="28"/>
        </w:rPr>
        <w:t>;</w:t>
      </w:r>
    </w:p>
    <w:p w:rsidR="0028605A" w:rsidRPr="005913E6" w:rsidRDefault="00863BC9"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управление образования администрации Малмыжского района</w:t>
      </w:r>
      <w:r w:rsidR="0028605A" w:rsidRPr="005913E6">
        <w:rPr>
          <w:rFonts w:ascii="Times New Roman" w:hAnsi="Times New Roman" w:cs="Times New Roman"/>
          <w:sz w:val="28"/>
          <w:szCs w:val="28"/>
        </w:rPr>
        <w:t>;</w:t>
      </w:r>
    </w:p>
    <w:p w:rsidR="00012AA7" w:rsidRPr="005913E6" w:rsidRDefault="0028605A" w:rsidP="005913E6">
      <w:pPr>
        <w:pStyle w:val="af2"/>
        <w:ind w:firstLine="709"/>
        <w:jc w:val="both"/>
        <w:rPr>
          <w:sz w:val="28"/>
          <w:szCs w:val="28"/>
        </w:rPr>
      </w:pPr>
      <w:r w:rsidRPr="005913E6">
        <w:rPr>
          <w:sz w:val="28"/>
          <w:szCs w:val="28"/>
        </w:rPr>
        <w:t xml:space="preserve">комиссия по делам несовершеннолетних и защите их прав </w:t>
      </w:r>
      <w:r w:rsidR="00863BC9" w:rsidRPr="005913E6">
        <w:rPr>
          <w:sz w:val="28"/>
          <w:szCs w:val="28"/>
        </w:rPr>
        <w:t>в муниципальном образовании Малмыжский муниципальный район</w:t>
      </w:r>
      <w:r w:rsidR="00D9522A" w:rsidRPr="005913E6">
        <w:rPr>
          <w:sz w:val="28"/>
          <w:szCs w:val="28"/>
        </w:rPr>
        <w:t xml:space="preserve"> (далее КДН и ЗП в Малмыжском районе)</w:t>
      </w:r>
      <w:r w:rsidR="00863BC9" w:rsidRPr="005913E6">
        <w:rPr>
          <w:sz w:val="28"/>
          <w:szCs w:val="28"/>
        </w:rPr>
        <w:t>;</w:t>
      </w:r>
    </w:p>
    <w:p w:rsidR="0028605A" w:rsidRPr="005913E6" w:rsidRDefault="00012AA7" w:rsidP="005913E6">
      <w:pPr>
        <w:pStyle w:val="af2"/>
        <w:ind w:firstLine="709"/>
        <w:jc w:val="both"/>
        <w:rPr>
          <w:sz w:val="28"/>
          <w:szCs w:val="28"/>
        </w:rPr>
      </w:pPr>
      <w:r w:rsidRPr="005913E6">
        <w:rPr>
          <w:sz w:val="28"/>
          <w:szCs w:val="28"/>
        </w:rPr>
        <w:lastRenderedPageBreak/>
        <w:tab/>
      </w:r>
      <w:r w:rsidR="00210F64" w:rsidRPr="005913E6">
        <w:rPr>
          <w:sz w:val="28"/>
          <w:szCs w:val="28"/>
        </w:rPr>
        <w:t xml:space="preserve">Кировское областное государственное казенное учреждение </w:t>
      </w:r>
      <w:r w:rsidR="002A156A" w:rsidRPr="005913E6">
        <w:rPr>
          <w:sz w:val="28"/>
          <w:szCs w:val="28"/>
        </w:rPr>
        <w:t>Ц</w:t>
      </w:r>
      <w:r w:rsidR="0028605A" w:rsidRPr="005913E6">
        <w:rPr>
          <w:sz w:val="28"/>
          <w:szCs w:val="28"/>
        </w:rPr>
        <w:t xml:space="preserve">ентр занятости населения </w:t>
      </w:r>
      <w:r w:rsidR="00210F64" w:rsidRPr="005913E6">
        <w:rPr>
          <w:sz w:val="28"/>
          <w:szCs w:val="28"/>
        </w:rPr>
        <w:t>Малмыжского района</w:t>
      </w:r>
      <w:r w:rsidR="002A156A" w:rsidRPr="005913E6">
        <w:rPr>
          <w:sz w:val="28"/>
          <w:szCs w:val="28"/>
        </w:rPr>
        <w:t xml:space="preserve"> (далее – КОГКУ </w:t>
      </w:r>
      <w:r w:rsidR="00D9522A" w:rsidRPr="005913E6">
        <w:rPr>
          <w:sz w:val="28"/>
          <w:szCs w:val="28"/>
        </w:rPr>
        <w:t>ЦЗН Малмыжского района)</w:t>
      </w:r>
      <w:r w:rsidR="0028605A" w:rsidRPr="005913E6">
        <w:rPr>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1.4. Мероприятия, осуществляемые в </w:t>
      </w:r>
      <w:r w:rsidRPr="005913E6">
        <w:rPr>
          <w:rStyle w:val="0pt"/>
          <w:rFonts w:eastAsia="Courier New"/>
          <w:b w:val="0"/>
          <w:sz w:val="28"/>
          <w:szCs w:val="28"/>
        </w:rPr>
        <w:t>соответствии</w:t>
      </w:r>
      <w:r w:rsidR="00E81E8A" w:rsidRPr="005913E6">
        <w:rPr>
          <w:rStyle w:val="0pt"/>
          <w:rFonts w:eastAsia="Courier New"/>
          <w:b w:val="0"/>
          <w:sz w:val="28"/>
          <w:szCs w:val="28"/>
        </w:rPr>
        <w:t xml:space="preserve"> </w:t>
      </w:r>
      <w:r w:rsidRPr="005913E6">
        <w:rPr>
          <w:rFonts w:ascii="Times New Roman" w:hAnsi="Times New Roman" w:cs="Times New Roman"/>
          <w:sz w:val="28"/>
          <w:szCs w:val="28"/>
        </w:rPr>
        <w:t xml:space="preserve">с </w:t>
      </w:r>
      <w:r w:rsidR="00210F64" w:rsidRPr="005913E6">
        <w:rPr>
          <w:rFonts w:ascii="Times New Roman" w:hAnsi="Times New Roman" w:cs="Times New Roman"/>
          <w:sz w:val="28"/>
          <w:szCs w:val="28"/>
        </w:rPr>
        <w:t>данным регламентом,</w:t>
      </w:r>
      <w:r w:rsidR="00443AD6" w:rsidRPr="005913E6">
        <w:rPr>
          <w:rFonts w:ascii="Times New Roman" w:hAnsi="Times New Roman" w:cs="Times New Roman"/>
          <w:sz w:val="28"/>
          <w:szCs w:val="28"/>
        </w:rPr>
        <w:t xml:space="preserve"> реализуются </w:t>
      </w:r>
      <w:r w:rsidRPr="005913E6">
        <w:rPr>
          <w:rFonts w:ascii="Times New Roman" w:hAnsi="Times New Roman" w:cs="Times New Roman"/>
          <w:sz w:val="28"/>
          <w:szCs w:val="28"/>
        </w:rPr>
        <w:t>в отношении граждан, в том числе несовершеннолетних:</w:t>
      </w:r>
    </w:p>
    <w:p w:rsidR="0028605A" w:rsidRPr="005913E6" w:rsidRDefault="0028605A" w:rsidP="005913E6">
      <w:pPr>
        <w:pStyle w:val="17"/>
        <w:spacing w:after="0" w:line="240" w:lineRule="auto"/>
        <w:ind w:firstLine="709"/>
        <w:jc w:val="both"/>
        <w:rPr>
          <w:rFonts w:ascii="Times New Roman" w:eastAsia="Times New Roman" w:hAnsi="Times New Roman" w:cs="Times New Roman"/>
          <w:sz w:val="28"/>
          <w:szCs w:val="28"/>
        </w:rPr>
      </w:pPr>
      <w:r w:rsidRPr="005913E6">
        <w:rPr>
          <w:rFonts w:ascii="Times New Roman" w:hAnsi="Times New Roman" w:cs="Times New Roman"/>
          <w:sz w:val="28"/>
          <w:szCs w:val="28"/>
        </w:rPr>
        <w:t xml:space="preserve">давших добровольное согласие (в т.ч. законных представителей, попечителей и т.п.) на прохождение курсов лечения, социальной реабилитации </w:t>
      </w:r>
      <w:r w:rsidRPr="005913E6">
        <w:rPr>
          <w:rStyle w:val="LucidaSansUnicode0pt"/>
          <w:rFonts w:ascii="Times New Roman" w:hAnsi="Times New Roman" w:cs="Times New Roman"/>
          <w:i w:val="0"/>
          <w:sz w:val="28"/>
          <w:szCs w:val="28"/>
        </w:rPr>
        <w:t>и</w:t>
      </w:r>
      <w:r w:rsidR="00210F64" w:rsidRPr="005913E6">
        <w:rPr>
          <w:rFonts w:ascii="Times New Roman" w:hAnsi="Times New Roman" w:cs="Times New Roman"/>
          <w:sz w:val="28"/>
          <w:szCs w:val="28"/>
        </w:rPr>
        <w:t xml:space="preserve"> ресоциализации вследствие </w:t>
      </w:r>
      <w:r w:rsidRPr="005913E6">
        <w:rPr>
          <w:rFonts w:ascii="Times New Roman" w:hAnsi="Times New Roman" w:cs="Times New Roman"/>
          <w:sz w:val="28"/>
          <w:szCs w:val="28"/>
        </w:rPr>
        <w:t>потребления наркотиков;</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в отношении лиц, которым в установленном законом порядке судом предписано пройти курсы лечения и реабилитации от наркотической зависимости (статья 72.1, часть 5 статьи 73, статья 82.1 Уголовного кодекса Российской Федерации),  а также при назначении административного наказания за потребление наркотических средств и психотропных веществ либо новых потенциально опасных психоактивных веществ без назначения врача пройти диагностику, профилактические мероприятия, лечение от наркомании, медицинскую и социальную реабилитацию </w:t>
      </w:r>
      <w:r w:rsidRPr="005913E6">
        <w:rPr>
          <w:rStyle w:val="LucidaSansUnicode0pt"/>
          <w:rFonts w:ascii="Times New Roman" w:hAnsi="Times New Roman" w:cs="Times New Roman"/>
          <w:i w:val="0"/>
          <w:sz w:val="28"/>
          <w:szCs w:val="28"/>
        </w:rPr>
        <w:t>(часть</w:t>
      </w:r>
      <w:r w:rsidRPr="005913E6">
        <w:rPr>
          <w:rFonts w:ascii="Times New Roman" w:hAnsi="Times New Roman" w:cs="Times New Roman"/>
          <w:sz w:val="28"/>
          <w:szCs w:val="28"/>
        </w:rPr>
        <w:t xml:space="preserve"> 2.1 статьи 4.1 Кодекса Российской Федерации об административных правонарушениях).</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Style w:val="11"/>
          <w:rFonts w:eastAsia="Courier New"/>
          <w:b/>
          <w:sz w:val="28"/>
          <w:szCs w:val="28"/>
          <w:u w:val="none"/>
        </w:rPr>
        <w:t>2. Основные э</w:t>
      </w:r>
      <w:r w:rsidRPr="005913E6">
        <w:rPr>
          <w:rFonts w:ascii="Times New Roman" w:hAnsi="Times New Roman" w:cs="Times New Roman"/>
          <w:b/>
          <w:sz w:val="28"/>
          <w:szCs w:val="28"/>
        </w:rPr>
        <w:t xml:space="preserve">тапы </w:t>
      </w:r>
      <w:r w:rsidRPr="005913E6">
        <w:rPr>
          <w:rStyle w:val="11"/>
          <w:rFonts w:eastAsia="Courier New"/>
          <w:b/>
          <w:sz w:val="28"/>
          <w:szCs w:val="28"/>
          <w:u w:val="none"/>
        </w:rPr>
        <w:t>межведо</w:t>
      </w:r>
      <w:r w:rsidRPr="005913E6">
        <w:rPr>
          <w:rFonts w:ascii="Times New Roman" w:hAnsi="Times New Roman" w:cs="Times New Roman"/>
          <w:b/>
          <w:sz w:val="28"/>
          <w:szCs w:val="28"/>
        </w:rPr>
        <w:t>мс</w:t>
      </w:r>
      <w:r w:rsidRPr="005913E6">
        <w:rPr>
          <w:rStyle w:val="11"/>
          <w:rFonts w:eastAsia="Courier New"/>
          <w:b/>
          <w:sz w:val="28"/>
          <w:szCs w:val="28"/>
          <w:u w:val="none"/>
        </w:rPr>
        <w:t>твенног</w:t>
      </w:r>
      <w:r w:rsidRPr="005913E6">
        <w:rPr>
          <w:rFonts w:ascii="Times New Roman" w:hAnsi="Times New Roman" w:cs="Times New Roman"/>
          <w:b/>
          <w:sz w:val="28"/>
          <w:szCs w:val="28"/>
        </w:rPr>
        <w:t>о в</w:t>
      </w:r>
      <w:r w:rsidRPr="005913E6">
        <w:rPr>
          <w:rStyle w:val="11"/>
          <w:rFonts w:eastAsia="Courier New"/>
          <w:b/>
          <w:sz w:val="28"/>
          <w:szCs w:val="28"/>
          <w:u w:val="none"/>
        </w:rPr>
        <w:t>заимодействи</w:t>
      </w:r>
      <w:r w:rsidRPr="005913E6">
        <w:rPr>
          <w:rFonts w:ascii="Times New Roman" w:hAnsi="Times New Roman" w:cs="Times New Roman"/>
          <w:b/>
          <w:sz w:val="28"/>
          <w:szCs w:val="28"/>
        </w:rPr>
        <w:t>я</w:t>
      </w:r>
      <w:r w:rsidR="00CD5E09" w:rsidRPr="005913E6">
        <w:rPr>
          <w:rFonts w:ascii="Times New Roman" w:hAnsi="Times New Roman" w:cs="Times New Roman"/>
          <w:b/>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2.1. Выявление, мотивирование, направление потребителей наркотиков </w:t>
      </w:r>
      <w:r w:rsidR="00210F64" w:rsidRPr="005913E6">
        <w:rPr>
          <w:rFonts w:ascii="Times New Roman" w:hAnsi="Times New Roman" w:cs="Times New Roman"/>
          <w:sz w:val="28"/>
          <w:szCs w:val="28"/>
        </w:rPr>
        <w:t>к врачу психиатру</w:t>
      </w:r>
      <w:r w:rsidRPr="005913E6">
        <w:rPr>
          <w:rFonts w:ascii="Times New Roman" w:hAnsi="Times New Roman" w:cs="Times New Roman"/>
          <w:sz w:val="28"/>
          <w:szCs w:val="28"/>
        </w:rPr>
        <w:t xml:space="preserve">-наркологу </w:t>
      </w:r>
      <w:r w:rsidR="00210F64" w:rsidRPr="005913E6">
        <w:rPr>
          <w:rFonts w:ascii="Times New Roman" w:hAnsi="Times New Roman" w:cs="Times New Roman"/>
          <w:sz w:val="28"/>
          <w:szCs w:val="28"/>
        </w:rPr>
        <w:t>КОГБУЗ «Малмыжская ЦРБ»</w:t>
      </w:r>
      <w:r w:rsidR="00432815" w:rsidRPr="005913E6">
        <w:rPr>
          <w:rFonts w:ascii="Times New Roman" w:hAnsi="Times New Roman" w:cs="Times New Roman"/>
          <w:sz w:val="28"/>
          <w:szCs w:val="28"/>
        </w:rPr>
        <w:t xml:space="preserve"> </w:t>
      </w:r>
      <w:r w:rsidR="00210F64" w:rsidRPr="005913E6">
        <w:rPr>
          <w:rFonts w:ascii="Times New Roman" w:hAnsi="Times New Roman" w:cs="Times New Roman"/>
          <w:sz w:val="28"/>
          <w:szCs w:val="28"/>
        </w:rPr>
        <w:t xml:space="preserve">для </w:t>
      </w:r>
      <w:r w:rsidRPr="005913E6">
        <w:rPr>
          <w:rFonts w:ascii="Times New Roman" w:hAnsi="Times New Roman" w:cs="Times New Roman"/>
          <w:sz w:val="28"/>
          <w:szCs w:val="28"/>
        </w:rPr>
        <w:t>оказ</w:t>
      </w:r>
      <w:r w:rsidR="00210F64" w:rsidRPr="005913E6">
        <w:rPr>
          <w:rFonts w:ascii="Times New Roman" w:hAnsi="Times New Roman" w:cs="Times New Roman"/>
          <w:sz w:val="28"/>
          <w:szCs w:val="28"/>
        </w:rPr>
        <w:t>ания</w:t>
      </w:r>
      <w:r w:rsidRPr="005913E6">
        <w:rPr>
          <w:rFonts w:ascii="Times New Roman" w:hAnsi="Times New Roman" w:cs="Times New Roman"/>
          <w:sz w:val="28"/>
          <w:szCs w:val="28"/>
        </w:rPr>
        <w:t xml:space="preserve"> специализированн</w:t>
      </w:r>
      <w:r w:rsidR="00210F64" w:rsidRPr="005913E6">
        <w:rPr>
          <w:rFonts w:ascii="Times New Roman" w:hAnsi="Times New Roman" w:cs="Times New Roman"/>
          <w:sz w:val="28"/>
          <w:szCs w:val="28"/>
        </w:rPr>
        <w:t>ой</w:t>
      </w:r>
      <w:r w:rsidRPr="005913E6">
        <w:rPr>
          <w:rFonts w:ascii="Times New Roman" w:hAnsi="Times New Roman" w:cs="Times New Roman"/>
          <w:sz w:val="28"/>
          <w:szCs w:val="28"/>
        </w:rPr>
        <w:t xml:space="preserve"> помощ</w:t>
      </w:r>
      <w:r w:rsidR="00210F64" w:rsidRPr="005913E6">
        <w:rPr>
          <w:rFonts w:ascii="Times New Roman" w:hAnsi="Times New Roman" w:cs="Times New Roman"/>
          <w:sz w:val="28"/>
          <w:szCs w:val="28"/>
        </w:rPr>
        <w:t>и</w:t>
      </w:r>
      <w:r w:rsidRPr="005913E6">
        <w:rPr>
          <w:rFonts w:ascii="Times New Roman" w:hAnsi="Times New Roman" w:cs="Times New Roman"/>
          <w:sz w:val="28"/>
          <w:szCs w:val="28"/>
        </w:rPr>
        <w:t xml:space="preserve"> по профилю «психиатрия-наркология».</w:t>
      </w:r>
    </w:p>
    <w:p w:rsidR="0028605A" w:rsidRPr="005913E6" w:rsidRDefault="00F52C80"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2.2. </w:t>
      </w:r>
      <w:r w:rsidR="0028605A" w:rsidRPr="005913E6">
        <w:rPr>
          <w:rFonts w:ascii="Times New Roman" w:hAnsi="Times New Roman" w:cs="Times New Roman"/>
          <w:sz w:val="28"/>
          <w:szCs w:val="28"/>
        </w:rPr>
        <w:t>Медицинское лечение и медико-социальная реабилитация потребителей наркотиков.</w:t>
      </w:r>
      <w:bookmarkStart w:id="0" w:name="_GoBack"/>
      <w:bookmarkEnd w:id="0"/>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2.3. Социальная реабилитация, ресоциализация и трудовая реинтеграция потребителей наркотиков.</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2.4. Постреабилитационный </w:t>
      </w:r>
      <w:r w:rsidR="00C12695" w:rsidRPr="005913E6">
        <w:rPr>
          <w:rFonts w:ascii="Times New Roman" w:hAnsi="Times New Roman" w:cs="Times New Roman"/>
          <w:sz w:val="28"/>
          <w:szCs w:val="28"/>
        </w:rPr>
        <w:t xml:space="preserve">социальный </w:t>
      </w:r>
      <w:r w:rsidRPr="005913E6">
        <w:rPr>
          <w:rFonts w:ascii="Times New Roman" w:hAnsi="Times New Roman" w:cs="Times New Roman"/>
          <w:sz w:val="28"/>
          <w:szCs w:val="28"/>
        </w:rPr>
        <w:t>патронат.</w:t>
      </w:r>
    </w:p>
    <w:p w:rsidR="0028605A" w:rsidRPr="005913E6" w:rsidRDefault="0028605A" w:rsidP="005913E6">
      <w:pPr>
        <w:pStyle w:val="17"/>
        <w:spacing w:after="0" w:line="240" w:lineRule="auto"/>
        <w:ind w:firstLine="709"/>
        <w:jc w:val="both"/>
        <w:rPr>
          <w:rFonts w:ascii="Times New Roman" w:hAnsi="Times New Roman" w:cs="Times New Roman"/>
          <w:b/>
          <w:sz w:val="28"/>
          <w:szCs w:val="28"/>
        </w:rPr>
      </w:pPr>
      <w:r w:rsidRPr="005913E6">
        <w:rPr>
          <w:rFonts w:ascii="Times New Roman" w:hAnsi="Times New Roman" w:cs="Times New Roman"/>
          <w:b/>
          <w:sz w:val="28"/>
          <w:szCs w:val="28"/>
        </w:rPr>
        <w:t>3. Основные мероприятия, проводимые субъектами муниципальной системы комплексной реабилитации и ресоциализации лиц, потребляющих наркотические средства и психотропные веществав немедицинских целях</w:t>
      </w:r>
      <w:r w:rsidR="00CD5E09" w:rsidRPr="005913E6">
        <w:rPr>
          <w:rFonts w:ascii="Times New Roman" w:hAnsi="Times New Roman" w:cs="Times New Roman"/>
          <w:b/>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3.1. Антинаркотическая комиссия </w:t>
      </w:r>
      <w:r w:rsidR="00D9522A" w:rsidRPr="005913E6">
        <w:rPr>
          <w:rFonts w:ascii="Times New Roman" w:hAnsi="Times New Roman" w:cs="Times New Roman"/>
          <w:sz w:val="28"/>
          <w:szCs w:val="28"/>
        </w:rPr>
        <w:t xml:space="preserve">при администрации Малмыжского </w:t>
      </w:r>
      <w:r w:rsidRPr="005913E6">
        <w:rPr>
          <w:rFonts w:ascii="Times New Roman" w:hAnsi="Times New Roman" w:cs="Times New Roman"/>
          <w:sz w:val="28"/>
          <w:szCs w:val="28"/>
        </w:rPr>
        <w:t xml:space="preserve">района </w:t>
      </w:r>
      <w:r w:rsidR="00D9522A" w:rsidRPr="005913E6">
        <w:rPr>
          <w:rFonts w:ascii="Times New Roman" w:hAnsi="Times New Roman" w:cs="Times New Roman"/>
          <w:sz w:val="28"/>
          <w:szCs w:val="28"/>
        </w:rPr>
        <w:t>Кировской области</w:t>
      </w:r>
      <w:r w:rsidRPr="005913E6">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осуществляет координацию деятельности участников муниципальной системы комплексной реабилитации и ресоциализации лиц, потребляющих наркотические средства и психотропные вещества в немедицинских целях;</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рассматривает на своих заседаниях результаты работы, и вырабатывает меры по совершенствованию системы комплексной реабилитации и ресоциализации лиц</w:t>
      </w:r>
      <w:r w:rsidR="00E963BC" w:rsidRPr="005913E6">
        <w:rPr>
          <w:rFonts w:ascii="Times New Roman" w:hAnsi="Times New Roman" w:cs="Times New Roman"/>
          <w:sz w:val="28"/>
          <w:szCs w:val="28"/>
        </w:rPr>
        <w:t>,</w:t>
      </w:r>
      <w:r w:rsidRPr="005913E6">
        <w:rPr>
          <w:rFonts w:ascii="Times New Roman" w:hAnsi="Times New Roman" w:cs="Times New Roman"/>
          <w:sz w:val="28"/>
          <w:szCs w:val="28"/>
        </w:rPr>
        <w:t xml:space="preserve"> потребляющих наркотические средства и психотропные вещества в немедицинских целях</w:t>
      </w:r>
      <w:r w:rsidR="00D9522A" w:rsidRPr="005913E6">
        <w:rPr>
          <w:rFonts w:ascii="Times New Roman" w:hAnsi="Times New Roman" w:cs="Times New Roman"/>
          <w:sz w:val="28"/>
          <w:szCs w:val="28"/>
        </w:rPr>
        <w:t xml:space="preserve"> на территории Малмыжского района;</w:t>
      </w:r>
    </w:p>
    <w:p w:rsidR="0028605A" w:rsidRPr="005913E6" w:rsidRDefault="0028605A" w:rsidP="005913E6">
      <w:pPr>
        <w:pStyle w:val="17"/>
        <w:spacing w:after="0" w:line="240" w:lineRule="auto"/>
        <w:ind w:firstLine="709"/>
        <w:jc w:val="both"/>
        <w:rPr>
          <w:rStyle w:val="8pt0pt"/>
          <w:rFonts w:eastAsia="Courier New"/>
          <w:b w:val="0"/>
          <w:sz w:val="28"/>
          <w:szCs w:val="28"/>
        </w:rPr>
      </w:pPr>
      <w:bookmarkStart w:id="1" w:name="__DdeLink__607_1911751930121111"/>
      <w:r w:rsidRPr="005913E6">
        <w:rPr>
          <w:rFonts w:ascii="Times New Roman" w:hAnsi="Times New Roman" w:cs="Times New Roman"/>
          <w:sz w:val="28"/>
          <w:szCs w:val="28"/>
        </w:rPr>
        <w:t>ведет количественный учет лиц, прошедших мероприятия муниципальной системы комплексной реабилитации и ресоциализации;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Style w:val="8pt0pt"/>
          <w:rFonts w:eastAsia="Courier New"/>
          <w:b w:val="0"/>
          <w:sz w:val="28"/>
          <w:szCs w:val="28"/>
        </w:rPr>
        <w:t xml:space="preserve">ежеквартально направляет в антинаркотическую комиссию в Кировской области сведения </w:t>
      </w:r>
      <w:bookmarkEnd w:id="1"/>
      <w:r w:rsidRPr="005913E6">
        <w:rPr>
          <w:rStyle w:val="8pt0pt"/>
          <w:rFonts w:eastAsia="Courier New"/>
          <w:b w:val="0"/>
          <w:sz w:val="28"/>
          <w:szCs w:val="28"/>
        </w:rPr>
        <w:t>в соответствии с Приложениями № 1 и № 2.</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lastRenderedPageBreak/>
        <w:t xml:space="preserve">3.2. Сотрудники </w:t>
      </w:r>
      <w:r w:rsidR="00D9522A" w:rsidRPr="005913E6">
        <w:rPr>
          <w:rFonts w:ascii="Times New Roman" w:hAnsi="Times New Roman" w:cs="Times New Roman"/>
          <w:sz w:val="28"/>
          <w:szCs w:val="28"/>
        </w:rPr>
        <w:t>О</w:t>
      </w:r>
      <w:r w:rsidRPr="005913E6">
        <w:rPr>
          <w:rFonts w:ascii="Times New Roman" w:hAnsi="Times New Roman" w:cs="Times New Roman"/>
          <w:sz w:val="28"/>
          <w:szCs w:val="28"/>
        </w:rPr>
        <w:t xml:space="preserve">МВД России по </w:t>
      </w:r>
      <w:r w:rsidR="00D9522A" w:rsidRPr="005913E6">
        <w:rPr>
          <w:rFonts w:ascii="Times New Roman" w:hAnsi="Times New Roman" w:cs="Times New Roman"/>
          <w:sz w:val="28"/>
          <w:szCs w:val="28"/>
        </w:rPr>
        <w:t xml:space="preserve">Малмыжскому району </w:t>
      </w:r>
      <w:r w:rsidRPr="005913E6">
        <w:rPr>
          <w:rFonts w:ascii="Times New Roman" w:hAnsi="Times New Roman" w:cs="Times New Roman"/>
          <w:sz w:val="28"/>
          <w:szCs w:val="28"/>
        </w:rPr>
        <w:t>в рамках своей компетенции: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осуществляют выявление потребителей наркотиков; </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проводят с потребителями наркотиков профилактические мероприятия, в том числе направленные на мотивирование их к прохождению курсов лечения от наркомании, </w:t>
      </w:r>
      <w:r w:rsidR="00C87782" w:rsidRPr="005913E6">
        <w:rPr>
          <w:rFonts w:ascii="Times New Roman" w:hAnsi="Times New Roman" w:cs="Times New Roman"/>
          <w:sz w:val="28"/>
          <w:szCs w:val="28"/>
        </w:rPr>
        <w:t>медицинской</w:t>
      </w:r>
      <w:r w:rsidRPr="005913E6">
        <w:rPr>
          <w:rFonts w:ascii="Times New Roman" w:hAnsi="Times New Roman" w:cs="Times New Roman"/>
          <w:sz w:val="28"/>
          <w:szCs w:val="28"/>
        </w:rPr>
        <w:t xml:space="preserve"> и социальной реабилитации;</w:t>
      </w:r>
    </w:p>
    <w:p w:rsidR="0028605A" w:rsidRPr="005913E6" w:rsidRDefault="0028605A" w:rsidP="005913E6">
      <w:pPr>
        <w:pStyle w:val="17"/>
        <w:spacing w:after="0" w:line="240" w:lineRule="auto"/>
        <w:ind w:firstLine="709"/>
        <w:jc w:val="both"/>
        <w:rPr>
          <w:rFonts w:ascii="Times New Roman" w:eastAsia="Times New Roman" w:hAnsi="Times New Roman" w:cs="Times New Roman"/>
          <w:sz w:val="28"/>
          <w:szCs w:val="28"/>
        </w:rPr>
      </w:pPr>
      <w:r w:rsidRPr="005913E6">
        <w:rPr>
          <w:rFonts w:ascii="Times New Roman" w:hAnsi="Times New Roman" w:cs="Times New Roman"/>
          <w:sz w:val="28"/>
          <w:szCs w:val="28"/>
        </w:rPr>
        <w:t xml:space="preserve">доставляют выявленных наркопотребителей на медицинское освидетельствование </w:t>
      </w:r>
      <w:r w:rsidR="00C87782" w:rsidRPr="005913E6">
        <w:rPr>
          <w:rFonts w:ascii="Times New Roman" w:hAnsi="Times New Roman" w:cs="Times New Roman"/>
          <w:sz w:val="28"/>
          <w:szCs w:val="28"/>
        </w:rPr>
        <w:t xml:space="preserve">на состояние опьянения в </w:t>
      </w:r>
      <w:r w:rsidR="0043005A" w:rsidRPr="005913E6">
        <w:rPr>
          <w:rFonts w:ascii="Times New Roman" w:hAnsi="Times New Roman" w:cs="Times New Roman"/>
          <w:sz w:val="28"/>
          <w:szCs w:val="28"/>
        </w:rPr>
        <w:t>КГОБУЗ «Малмыжская ЦРБ»</w:t>
      </w:r>
      <w:r w:rsidR="00C87782" w:rsidRPr="005913E6">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Fonts w:ascii="Times New Roman" w:eastAsia="Times New Roman" w:hAnsi="Times New Roman" w:cs="Times New Roman"/>
          <w:sz w:val="28"/>
          <w:szCs w:val="28"/>
        </w:rPr>
      </w:pPr>
      <w:r w:rsidRPr="005913E6">
        <w:rPr>
          <w:rFonts w:ascii="Times New Roman" w:hAnsi="Times New Roman" w:cs="Times New Roman"/>
          <w:sz w:val="28"/>
          <w:szCs w:val="28"/>
        </w:rPr>
        <w:t xml:space="preserve">на этапе предварительного расследования разъясняют порядок прохождения курсов лечения от наркотической зависимости и </w:t>
      </w:r>
      <w:r w:rsidR="00C87782" w:rsidRPr="005913E6">
        <w:rPr>
          <w:rFonts w:ascii="Times New Roman" w:hAnsi="Times New Roman" w:cs="Times New Roman"/>
          <w:sz w:val="28"/>
          <w:szCs w:val="28"/>
        </w:rPr>
        <w:t xml:space="preserve">медицинской </w:t>
      </w:r>
      <w:r w:rsidRPr="005913E6">
        <w:rPr>
          <w:rFonts w:ascii="Times New Roman" w:hAnsi="Times New Roman" w:cs="Times New Roman"/>
          <w:sz w:val="28"/>
          <w:szCs w:val="28"/>
        </w:rPr>
        <w:t>реабилитации лицам, больным наркоманией, предусмотренный статьей 72.1, частью 5 статьи 73 и статьей 82.1 Уголовного кодекса Российской Федерации;</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sz w:val="28"/>
          <w:szCs w:val="28"/>
        </w:rPr>
        <w:t>при выявлении административных правонарушений, связанныхс потреблением наркотических средств или психотропных веществ без назначения врача, составляют протокол об административном правонарушении и ходатайствуют перед судами о возложении на наркопотребителей обязанности пройти диагностику, профилактические мероприятия, лечение от наркомании и (или</w:t>
      </w:r>
      <w:r w:rsidRPr="005913E6">
        <w:rPr>
          <w:rFonts w:ascii="Times New Roman" w:hAnsi="Times New Roman" w:cs="Times New Roman"/>
          <w:color w:val="auto"/>
          <w:sz w:val="28"/>
          <w:szCs w:val="28"/>
        </w:rPr>
        <w:t>) медицинскую и (или) социальную реабилитацию;</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 xml:space="preserve">осуществляют в соответствии с постановлением Правительства Российской Федерации от 28.05.2014 № 484 контроль за исполнением лицом, признанным больным наркоманией либо потребляющим наркотические средства или психотропные вещества либо новые потенциально опасные психоактивные вещества без назначения врача, возложенной на него судом при назначении административного наказания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либо новых потенциально опасных психоактивных веществ без назначения врача в медицинской организации и (или) учреждении социальной реабилитации; </w:t>
      </w:r>
      <w:r w:rsidRPr="005913E6">
        <w:rPr>
          <w:rFonts w:ascii="Times New Roman" w:hAnsi="Times New Roman" w:cs="Times New Roman"/>
          <w:color w:val="auto"/>
          <w:sz w:val="28"/>
          <w:szCs w:val="28"/>
          <w:lang w:eastAsia="ru-RU"/>
        </w:rPr>
        <w:t xml:space="preserve">приказа МВД России от 26 февраля 2018 г. № 111 «Об утверждении порядка организации работы в органах внутренних дел Российской Федерации по осуществлению контроля за исполнением лицом возложенной на него судьей при назначении административного наказания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а также порядка учета, оформления, ведения, хранения, передачи и уничтожения необходимых для этого документов»;  приказа УМВД России по Кировской области от 06 августа 2018 г. № 622 «Отдельные вопросы Порядка организации работы </w:t>
      </w:r>
      <w:r w:rsidRPr="005913E6">
        <w:rPr>
          <w:rFonts w:ascii="Times New Roman" w:hAnsi="Times New Roman" w:cs="Times New Roman"/>
          <w:color w:val="auto"/>
          <w:sz w:val="28"/>
          <w:szCs w:val="28"/>
        </w:rPr>
        <w:t xml:space="preserve">в УМВД России по Кировской области по осуществлению контроля за исполнением лицом возложенной на него судьей при назначении административного наказания обязанности пройти диагностику, профилактические мероприятия, лечение от наркомании и (или) медицинскую и (или)социальную реабилитацию </w:t>
      </w:r>
      <w:r w:rsidRPr="005913E6">
        <w:rPr>
          <w:rFonts w:ascii="Times New Roman" w:hAnsi="Times New Roman" w:cs="Times New Roman"/>
          <w:color w:val="auto"/>
          <w:sz w:val="28"/>
          <w:szCs w:val="28"/>
        </w:rPr>
        <w:lastRenderedPageBreak/>
        <w:t xml:space="preserve">в связи с потреблением наркотических средств или психотропных веществ без назначения врача либо новых потенциально </w:t>
      </w:r>
      <w:r w:rsidRPr="005913E6">
        <w:rPr>
          <w:rFonts w:ascii="Times New Roman" w:hAnsi="Times New Roman" w:cs="Times New Roman"/>
          <w:color w:val="auto"/>
          <w:sz w:val="28"/>
          <w:szCs w:val="28"/>
          <w:lang w:eastAsia="ru-RU"/>
        </w:rPr>
        <w:t>опасных психоактивных веществ»;</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color w:val="auto"/>
          <w:sz w:val="28"/>
          <w:szCs w:val="28"/>
        </w:rPr>
        <w:t>информируют наркопотребителей о негосударственных организациях</w:t>
      </w:r>
      <w:r w:rsidRPr="005913E6">
        <w:rPr>
          <w:rFonts w:ascii="Times New Roman" w:hAnsi="Times New Roman" w:cs="Times New Roman"/>
          <w:sz w:val="28"/>
          <w:szCs w:val="28"/>
        </w:rPr>
        <w:t>, зарегистрированных на территории Кировской области, предоставляющих услуги по реабилитации и ресоциализации наркопотребителей;</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bookmarkStart w:id="2" w:name="__DdeLink__607_1911751930"/>
      <w:r w:rsidRPr="005913E6">
        <w:rPr>
          <w:rFonts w:ascii="Times New Roman" w:hAnsi="Times New Roman" w:cs="Times New Roman"/>
          <w:sz w:val="28"/>
          <w:szCs w:val="28"/>
        </w:rPr>
        <w:t>ежеквартально</w:t>
      </w:r>
      <w:r w:rsidR="0043005A" w:rsidRPr="005913E6">
        <w:rPr>
          <w:rFonts w:ascii="Times New Roman" w:hAnsi="Times New Roman" w:cs="Times New Roman"/>
          <w:sz w:val="28"/>
          <w:szCs w:val="28"/>
        </w:rPr>
        <w:t xml:space="preserve"> (к 25 марта, к 25 июня, к 25 сентября, к 25 декабря)</w:t>
      </w:r>
      <w:r w:rsidRPr="005913E6">
        <w:rPr>
          <w:rFonts w:ascii="Times New Roman" w:hAnsi="Times New Roman" w:cs="Times New Roman"/>
          <w:sz w:val="28"/>
          <w:szCs w:val="28"/>
        </w:rPr>
        <w:t xml:space="preserve"> направляют в антинаркотическую комиссию </w:t>
      </w:r>
      <w:r w:rsidR="0043005A" w:rsidRPr="005913E6">
        <w:rPr>
          <w:rFonts w:ascii="Times New Roman" w:hAnsi="Times New Roman" w:cs="Times New Roman"/>
          <w:sz w:val="28"/>
          <w:szCs w:val="28"/>
        </w:rPr>
        <w:t>при администрациции Малмыжского района сведения</w:t>
      </w:r>
      <w:bookmarkEnd w:id="2"/>
      <w:r w:rsidRPr="005913E6">
        <w:rPr>
          <w:rFonts w:ascii="Times New Roman" w:hAnsi="Times New Roman" w:cs="Times New Roman"/>
          <w:sz w:val="28"/>
          <w:szCs w:val="28"/>
        </w:rPr>
        <w:t xml:space="preserve"> в соответствии с Приложением № 1.</w:t>
      </w:r>
    </w:p>
    <w:p w:rsidR="0028605A" w:rsidRPr="005913E6" w:rsidRDefault="0028605A" w:rsidP="005913E6">
      <w:pPr>
        <w:pStyle w:val="17"/>
        <w:spacing w:after="0" w:line="240" w:lineRule="auto"/>
        <w:ind w:firstLine="709"/>
        <w:jc w:val="both"/>
        <w:rPr>
          <w:rFonts w:ascii="Times New Roman" w:eastAsia="Times New Roman" w:hAnsi="Times New Roman" w:cs="Times New Roman"/>
          <w:sz w:val="28"/>
          <w:szCs w:val="28"/>
        </w:rPr>
      </w:pPr>
      <w:r w:rsidRPr="005913E6">
        <w:rPr>
          <w:rFonts w:ascii="Times New Roman" w:hAnsi="Times New Roman" w:cs="Times New Roman"/>
          <w:sz w:val="28"/>
          <w:szCs w:val="28"/>
        </w:rPr>
        <w:t>3.</w:t>
      </w:r>
      <w:r w:rsidR="00012AA7" w:rsidRPr="005913E6">
        <w:rPr>
          <w:rFonts w:ascii="Times New Roman" w:hAnsi="Times New Roman" w:cs="Times New Roman"/>
          <w:sz w:val="28"/>
          <w:szCs w:val="28"/>
        </w:rPr>
        <w:t>3</w:t>
      </w:r>
      <w:r w:rsidRPr="005913E6">
        <w:rPr>
          <w:rFonts w:ascii="Times New Roman" w:hAnsi="Times New Roman" w:cs="Times New Roman"/>
          <w:sz w:val="28"/>
          <w:szCs w:val="28"/>
        </w:rPr>
        <w:t xml:space="preserve">. Специалисты </w:t>
      </w:r>
      <w:r w:rsidR="0043005A" w:rsidRPr="005913E6">
        <w:rPr>
          <w:rFonts w:ascii="Times New Roman" w:hAnsi="Times New Roman" w:cs="Times New Roman"/>
          <w:sz w:val="28"/>
          <w:szCs w:val="28"/>
        </w:rPr>
        <w:t xml:space="preserve">КГОБУЗ «Малмыжская ЦРБ» </w:t>
      </w:r>
      <w:r w:rsidRPr="005913E6">
        <w:rPr>
          <w:rFonts w:ascii="Times New Roman" w:hAnsi="Times New Roman" w:cs="Times New Roman"/>
          <w:sz w:val="28"/>
          <w:szCs w:val="28"/>
        </w:rPr>
        <w:t>оказывающ</w:t>
      </w:r>
      <w:r w:rsidR="0043005A" w:rsidRPr="005913E6">
        <w:rPr>
          <w:rFonts w:ascii="Times New Roman" w:hAnsi="Times New Roman" w:cs="Times New Roman"/>
          <w:sz w:val="28"/>
          <w:szCs w:val="28"/>
        </w:rPr>
        <w:t>ие</w:t>
      </w:r>
      <w:r w:rsidRPr="005913E6">
        <w:rPr>
          <w:rFonts w:ascii="Times New Roman" w:hAnsi="Times New Roman" w:cs="Times New Roman"/>
          <w:sz w:val="28"/>
          <w:szCs w:val="28"/>
        </w:rPr>
        <w:t xml:space="preserve"> специализированную помощь по профилю «психиатрия-наркология»:</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проводят с потребителями наркотиков профилактические мероприятия, в том числе направленные на мотивирование их к прохождению курсов лечения от наркомании, меди</w:t>
      </w:r>
      <w:r w:rsidR="00BC12D8" w:rsidRPr="005913E6">
        <w:rPr>
          <w:rFonts w:ascii="Times New Roman" w:hAnsi="Times New Roman" w:cs="Times New Roman"/>
          <w:sz w:val="28"/>
          <w:szCs w:val="28"/>
        </w:rPr>
        <w:t xml:space="preserve">цинской </w:t>
      </w:r>
      <w:r w:rsidRPr="005913E6">
        <w:rPr>
          <w:rFonts w:ascii="Times New Roman" w:hAnsi="Times New Roman" w:cs="Times New Roman"/>
          <w:sz w:val="28"/>
          <w:szCs w:val="28"/>
        </w:rPr>
        <w:t>и социальной реабилитации;</w:t>
      </w:r>
    </w:p>
    <w:p w:rsidR="0028605A" w:rsidRPr="00145BDE" w:rsidRDefault="0028605A" w:rsidP="005913E6">
      <w:pPr>
        <w:pStyle w:val="17"/>
        <w:spacing w:after="0" w:line="240" w:lineRule="auto"/>
        <w:ind w:firstLine="709"/>
        <w:jc w:val="both"/>
        <w:rPr>
          <w:rFonts w:ascii="Times New Roman" w:hAnsi="Times New Roman" w:cs="Times New Roman"/>
          <w:sz w:val="28"/>
          <w:szCs w:val="28"/>
        </w:rPr>
      </w:pPr>
      <w:r w:rsidRPr="00145BDE">
        <w:rPr>
          <w:rFonts w:ascii="Times New Roman" w:hAnsi="Times New Roman" w:cs="Times New Roman"/>
          <w:sz w:val="28"/>
          <w:szCs w:val="28"/>
        </w:rPr>
        <w:t xml:space="preserve">обеспечивают диспансерный учет пациентов </w:t>
      </w:r>
      <w:r w:rsidR="00BC12D8" w:rsidRPr="00145BDE">
        <w:rPr>
          <w:rFonts w:ascii="Times New Roman" w:hAnsi="Times New Roman" w:cs="Times New Roman"/>
          <w:sz w:val="28"/>
          <w:szCs w:val="28"/>
        </w:rPr>
        <w:t>в соответствии с действующим законодательством</w:t>
      </w:r>
      <w:r w:rsidRPr="00145BDE">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определяют необходимость проведения и информируют потребителей наркотиков о сроках</w:t>
      </w:r>
      <w:r w:rsidR="00BC12D8" w:rsidRPr="005913E6">
        <w:rPr>
          <w:rFonts w:ascii="Times New Roman" w:hAnsi="Times New Roman" w:cs="Times New Roman"/>
          <w:sz w:val="28"/>
          <w:szCs w:val="28"/>
        </w:rPr>
        <w:t xml:space="preserve"> и условиях лечения и медицинской</w:t>
      </w:r>
      <w:r w:rsidRPr="005913E6">
        <w:rPr>
          <w:rFonts w:ascii="Times New Roman" w:hAnsi="Times New Roman" w:cs="Times New Roman"/>
          <w:sz w:val="28"/>
          <w:szCs w:val="28"/>
        </w:rPr>
        <w:t xml:space="preserve"> реабилитации;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осуществляют, в том числе по решениям судов</w:t>
      </w:r>
      <w:r w:rsidR="002A156A" w:rsidRPr="005913E6">
        <w:rPr>
          <w:rFonts w:ascii="Times New Roman" w:hAnsi="Times New Roman" w:cs="Times New Roman"/>
          <w:sz w:val="28"/>
          <w:szCs w:val="28"/>
        </w:rPr>
        <w:t>,</w:t>
      </w:r>
      <w:r w:rsidRPr="005913E6">
        <w:rPr>
          <w:rFonts w:ascii="Times New Roman" w:hAnsi="Times New Roman" w:cs="Times New Roman"/>
          <w:sz w:val="28"/>
          <w:szCs w:val="28"/>
        </w:rPr>
        <w:t xml:space="preserve"> диагностику, лечение от наркомании и (или) меди</w:t>
      </w:r>
      <w:r w:rsidR="00BC12D8" w:rsidRPr="005913E6">
        <w:rPr>
          <w:rFonts w:ascii="Times New Roman" w:hAnsi="Times New Roman" w:cs="Times New Roman"/>
          <w:sz w:val="28"/>
          <w:szCs w:val="28"/>
        </w:rPr>
        <w:t xml:space="preserve">цинскую и </w:t>
      </w:r>
      <w:r w:rsidRPr="005913E6">
        <w:rPr>
          <w:rFonts w:ascii="Times New Roman" w:hAnsi="Times New Roman" w:cs="Times New Roman"/>
          <w:sz w:val="28"/>
          <w:szCs w:val="28"/>
        </w:rPr>
        <w:t>социальную реабилитацию, а также профилактические мероприятия;</w:t>
      </w:r>
    </w:p>
    <w:p w:rsidR="0028605A" w:rsidRPr="005913E6" w:rsidRDefault="0028605A" w:rsidP="005913E6">
      <w:pPr>
        <w:pStyle w:val="17"/>
        <w:spacing w:after="0" w:line="240" w:lineRule="auto"/>
        <w:ind w:firstLine="709"/>
        <w:jc w:val="both"/>
        <w:rPr>
          <w:rFonts w:ascii="Times New Roman" w:hAnsi="Times New Roman" w:cs="Times New Roman"/>
          <w:color w:val="00000A"/>
          <w:sz w:val="28"/>
          <w:szCs w:val="28"/>
        </w:rPr>
      </w:pPr>
      <w:r w:rsidRPr="005913E6">
        <w:rPr>
          <w:rFonts w:ascii="Times New Roman" w:hAnsi="Times New Roman" w:cs="Times New Roman"/>
          <w:sz w:val="28"/>
          <w:szCs w:val="28"/>
        </w:rPr>
        <w:t>мотивируют лиц, прошедших диагностику, лечение от наркотиче</w:t>
      </w:r>
      <w:r w:rsidR="00BC12D8" w:rsidRPr="005913E6">
        <w:rPr>
          <w:rFonts w:ascii="Times New Roman" w:hAnsi="Times New Roman" w:cs="Times New Roman"/>
          <w:sz w:val="28"/>
          <w:szCs w:val="28"/>
        </w:rPr>
        <w:t>ской зависимости и (или) медицинскую</w:t>
      </w:r>
      <w:r w:rsidRPr="005913E6">
        <w:rPr>
          <w:rFonts w:ascii="Times New Roman" w:hAnsi="Times New Roman" w:cs="Times New Roman"/>
          <w:sz w:val="28"/>
          <w:szCs w:val="28"/>
        </w:rPr>
        <w:t xml:space="preserve"> реабилитацию на прохождение социальной реабилитации и ресоциализации;</w:t>
      </w:r>
    </w:p>
    <w:p w:rsidR="0028605A" w:rsidRPr="00145BDE" w:rsidRDefault="0028605A" w:rsidP="005913E6">
      <w:pPr>
        <w:pStyle w:val="17"/>
        <w:spacing w:after="0" w:line="240" w:lineRule="auto"/>
        <w:ind w:firstLine="709"/>
        <w:jc w:val="both"/>
        <w:rPr>
          <w:rFonts w:ascii="Times New Roman" w:hAnsi="Times New Roman" w:cs="Times New Roman"/>
          <w:sz w:val="28"/>
          <w:szCs w:val="28"/>
        </w:rPr>
      </w:pPr>
      <w:r w:rsidRPr="00145BDE">
        <w:rPr>
          <w:rFonts w:ascii="Times New Roman" w:hAnsi="Times New Roman" w:cs="Times New Roman"/>
          <w:color w:val="00000A"/>
          <w:sz w:val="28"/>
          <w:szCs w:val="28"/>
        </w:rPr>
        <w:t>обеспечивают прове</w:t>
      </w:r>
      <w:r w:rsidR="00BC12D8" w:rsidRPr="00145BDE">
        <w:rPr>
          <w:rFonts w:ascii="Times New Roman" w:hAnsi="Times New Roman" w:cs="Times New Roman"/>
          <w:color w:val="00000A"/>
          <w:sz w:val="28"/>
          <w:szCs w:val="28"/>
        </w:rPr>
        <w:t>дение стационарного этапа медицинской</w:t>
      </w:r>
      <w:r w:rsidRPr="00145BDE">
        <w:rPr>
          <w:rFonts w:ascii="Times New Roman" w:hAnsi="Times New Roman" w:cs="Times New Roman"/>
          <w:color w:val="00000A"/>
          <w:sz w:val="28"/>
          <w:szCs w:val="28"/>
        </w:rPr>
        <w:t xml:space="preserve"> реабилитации на базе в КОГБУЗ «Кировский областной наркологический диспансер», амбулаторного этапа – на базе </w:t>
      </w:r>
      <w:r w:rsidR="00480E6C" w:rsidRPr="00145BDE">
        <w:rPr>
          <w:rFonts w:ascii="Times New Roman" w:hAnsi="Times New Roman" w:cs="Times New Roman"/>
          <w:sz w:val="28"/>
          <w:szCs w:val="28"/>
        </w:rPr>
        <w:t>КГОБУЗ «Малмыжская ЦРБ»</w:t>
      </w:r>
      <w:r w:rsidRPr="00145BDE">
        <w:rPr>
          <w:rFonts w:ascii="Times New Roman" w:hAnsi="Times New Roman" w:cs="Times New Roman"/>
          <w:sz w:val="28"/>
          <w:szCs w:val="28"/>
        </w:rPr>
        <w:t xml:space="preserve"> оказывающей специализированную помощь по профилю «психиатрия-наркология»;</w:t>
      </w:r>
    </w:p>
    <w:p w:rsidR="0028605A" w:rsidRPr="005913E6" w:rsidRDefault="00480E6C"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информируют</w:t>
      </w:r>
      <w:r w:rsidR="0028605A" w:rsidRPr="005913E6">
        <w:rPr>
          <w:rFonts w:ascii="Times New Roman" w:hAnsi="Times New Roman" w:cs="Times New Roman"/>
          <w:sz w:val="28"/>
          <w:szCs w:val="28"/>
        </w:rPr>
        <w:t xml:space="preserve"> наркопотребителей о негосударственных организациях, зарегистрированных на территории Кировской области, предоставляющих услуги по </w:t>
      </w:r>
      <w:r w:rsidR="00C87782" w:rsidRPr="005913E6">
        <w:rPr>
          <w:rFonts w:ascii="Times New Roman" w:hAnsi="Times New Roman" w:cs="Times New Roman"/>
          <w:sz w:val="28"/>
          <w:szCs w:val="28"/>
        </w:rPr>
        <w:t xml:space="preserve">социальной </w:t>
      </w:r>
      <w:r w:rsidR="0028605A" w:rsidRPr="005913E6">
        <w:rPr>
          <w:rFonts w:ascii="Times New Roman" w:hAnsi="Times New Roman" w:cs="Times New Roman"/>
          <w:sz w:val="28"/>
          <w:szCs w:val="28"/>
        </w:rPr>
        <w:t>реабилитации наркопотребителей;</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осуществляют взаимо</w:t>
      </w:r>
      <w:r w:rsidR="00C24D1C" w:rsidRPr="005913E6">
        <w:rPr>
          <w:rFonts w:ascii="Times New Roman" w:hAnsi="Times New Roman" w:cs="Times New Roman"/>
          <w:sz w:val="28"/>
          <w:szCs w:val="28"/>
        </w:rPr>
        <w:t xml:space="preserve">действие с </w:t>
      </w:r>
      <w:r w:rsidR="00480E6C" w:rsidRPr="005913E6">
        <w:rPr>
          <w:rFonts w:ascii="Times New Roman" w:hAnsi="Times New Roman" w:cs="Times New Roman"/>
          <w:color w:val="auto"/>
          <w:sz w:val="28"/>
          <w:szCs w:val="28"/>
        </w:rPr>
        <w:t xml:space="preserve">ОМВД России по Малмыжскому району </w:t>
      </w:r>
      <w:r w:rsidRPr="005913E6">
        <w:rPr>
          <w:rFonts w:ascii="Times New Roman" w:hAnsi="Times New Roman" w:cs="Times New Roman"/>
          <w:sz w:val="28"/>
          <w:szCs w:val="28"/>
        </w:rPr>
        <w:t>в реализации постановления Правительства Российской Федерации от 28.05.2014 № 484 «Об утверждении правил контроля за исполнением лицом возложенной па него судом при назначении административного наказания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предоставляют информацию о порядке консультационного при</w:t>
      </w:r>
      <w:r w:rsidR="00C87782" w:rsidRPr="005913E6">
        <w:rPr>
          <w:rFonts w:ascii="Times New Roman" w:hAnsi="Times New Roman" w:cs="Times New Roman"/>
          <w:sz w:val="28"/>
          <w:szCs w:val="28"/>
        </w:rPr>
        <w:t>е</w:t>
      </w:r>
      <w:r w:rsidRPr="005913E6">
        <w:rPr>
          <w:rFonts w:ascii="Times New Roman" w:hAnsi="Times New Roman" w:cs="Times New Roman"/>
          <w:sz w:val="28"/>
          <w:szCs w:val="28"/>
        </w:rPr>
        <w:t xml:space="preserve">ма другим субъектам муниципальной системы комплексной реабилитации и ресоциализации </w:t>
      </w:r>
      <w:r w:rsidR="00E81E8A" w:rsidRPr="005913E6">
        <w:rPr>
          <w:rFonts w:ascii="Times New Roman" w:hAnsi="Times New Roman" w:cs="Times New Roman"/>
          <w:sz w:val="28"/>
          <w:szCs w:val="28"/>
        </w:rPr>
        <w:t>лиц,</w:t>
      </w:r>
      <w:r w:rsidRPr="005913E6">
        <w:rPr>
          <w:rFonts w:ascii="Times New Roman" w:hAnsi="Times New Roman" w:cs="Times New Roman"/>
          <w:sz w:val="28"/>
          <w:szCs w:val="28"/>
        </w:rPr>
        <w:t xml:space="preserve"> потребляющих наркотические средства и психотропные вещества в немедицинских целях;</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bookmarkStart w:id="3" w:name="__DdeLink__607_19117519301"/>
      <w:r w:rsidRPr="005913E6">
        <w:rPr>
          <w:rFonts w:ascii="Times New Roman" w:hAnsi="Times New Roman" w:cs="Times New Roman"/>
          <w:sz w:val="28"/>
          <w:szCs w:val="28"/>
        </w:rPr>
        <w:lastRenderedPageBreak/>
        <w:t>ежеквартально</w:t>
      </w:r>
      <w:r w:rsidR="00480E6C" w:rsidRPr="005913E6">
        <w:rPr>
          <w:rFonts w:ascii="Times New Roman" w:hAnsi="Times New Roman" w:cs="Times New Roman"/>
          <w:sz w:val="28"/>
          <w:szCs w:val="28"/>
        </w:rPr>
        <w:t xml:space="preserve"> (к 25 марта, к 25 июня, к 25 сентября, к 25 декабря)</w:t>
      </w:r>
      <w:r w:rsidRPr="005913E6">
        <w:rPr>
          <w:rFonts w:ascii="Times New Roman" w:hAnsi="Times New Roman" w:cs="Times New Roman"/>
          <w:sz w:val="28"/>
          <w:szCs w:val="28"/>
        </w:rPr>
        <w:t xml:space="preserve"> направляют в антинаркотическую комиссию </w:t>
      </w:r>
      <w:r w:rsidR="00480E6C" w:rsidRPr="005913E6">
        <w:rPr>
          <w:rFonts w:ascii="Times New Roman" w:hAnsi="Times New Roman" w:cs="Times New Roman"/>
          <w:sz w:val="28"/>
          <w:szCs w:val="28"/>
        </w:rPr>
        <w:t>при администрации Малмыжского района</w:t>
      </w:r>
      <w:r w:rsidRPr="005913E6">
        <w:rPr>
          <w:rFonts w:ascii="Times New Roman" w:hAnsi="Times New Roman" w:cs="Times New Roman"/>
          <w:sz w:val="28"/>
          <w:szCs w:val="28"/>
        </w:rPr>
        <w:t xml:space="preserve"> сведения </w:t>
      </w:r>
      <w:bookmarkEnd w:id="3"/>
      <w:r w:rsidRPr="005913E6">
        <w:rPr>
          <w:rFonts w:ascii="Times New Roman" w:hAnsi="Times New Roman" w:cs="Times New Roman"/>
          <w:sz w:val="28"/>
          <w:szCs w:val="28"/>
        </w:rPr>
        <w:t>в соответствии с Приложением № 1.</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3.</w:t>
      </w:r>
      <w:r w:rsidR="00012AA7" w:rsidRPr="005913E6">
        <w:rPr>
          <w:rFonts w:ascii="Times New Roman" w:hAnsi="Times New Roman" w:cs="Times New Roman"/>
          <w:sz w:val="28"/>
          <w:szCs w:val="28"/>
        </w:rPr>
        <w:t>4</w:t>
      </w:r>
      <w:r w:rsidRPr="005913E6">
        <w:rPr>
          <w:rFonts w:ascii="Times New Roman" w:hAnsi="Times New Roman" w:cs="Times New Roman"/>
          <w:sz w:val="28"/>
          <w:szCs w:val="28"/>
        </w:rPr>
        <w:t xml:space="preserve">. Специалисты </w:t>
      </w:r>
      <w:r w:rsidR="00480E6C" w:rsidRPr="005913E6">
        <w:rPr>
          <w:rFonts w:ascii="Times New Roman" w:hAnsi="Times New Roman" w:cs="Times New Roman"/>
          <w:sz w:val="28"/>
          <w:szCs w:val="28"/>
        </w:rPr>
        <w:t>КОГАУСО «Межрайонный КЦСОН в Вятскополянском районе»</w:t>
      </w:r>
      <w:r w:rsidRPr="005913E6">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Style w:val="LucidaSansUnicode0pt"/>
          <w:rFonts w:ascii="Times New Roman" w:hAnsi="Times New Roman" w:cs="Times New Roman"/>
          <w:i w:val="0"/>
          <w:sz w:val="28"/>
          <w:szCs w:val="28"/>
        </w:rPr>
      </w:pPr>
      <w:r w:rsidRPr="005913E6">
        <w:rPr>
          <w:rFonts w:ascii="Times New Roman" w:hAnsi="Times New Roman" w:cs="Times New Roman"/>
          <w:sz w:val="28"/>
          <w:szCs w:val="28"/>
        </w:rPr>
        <w:t>проводят с потребителями наркотиков профилактические мероприятия, в том числе</w:t>
      </w:r>
      <w:r w:rsidR="0005317F" w:rsidRPr="005913E6">
        <w:rPr>
          <w:rFonts w:ascii="Times New Roman" w:hAnsi="Times New Roman" w:cs="Times New Roman"/>
          <w:sz w:val="28"/>
          <w:szCs w:val="28"/>
        </w:rPr>
        <w:t>,</w:t>
      </w:r>
      <w:r w:rsidRPr="005913E6">
        <w:rPr>
          <w:rFonts w:ascii="Times New Roman" w:hAnsi="Times New Roman" w:cs="Times New Roman"/>
          <w:sz w:val="28"/>
          <w:szCs w:val="28"/>
        </w:rPr>
        <w:t xml:space="preserve"> направленные на мотивирование их к прохождению курсов лечения от наркомании</w:t>
      </w:r>
      <w:r w:rsidR="00C87782" w:rsidRPr="005913E6">
        <w:rPr>
          <w:rFonts w:ascii="Times New Roman" w:hAnsi="Times New Roman" w:cs="Times New Roman"/>
          <w:sz w:val="28"/>
          <w:szCs w:val="28"/>
        </w:rPr>
        <w:t xml:space="preserve"> медицинской</w:t>
      </w:r>
      <w:r w:rsidRPr="005913E6">
        <w:rPr>
          <w:rFonts w:ascii="Times New Roman" w:hAnsi="Times New Roman" w:cs="Times New Roman"/>
          <w:sz w:val="28"/>
          <w:szCs w:val="28"/>
        </w:rPr>
        <w:t xml:space="preserve"> и социальной реабилитации;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Style w:val="LucidaSansUnicode0pt"/>
          <w:rFonts w:ascii="Times New Roman" w:hAnsi="Times New Roman" w:cs="Times New Roman"/>
          <w:i w:val="0"/>
          <w:sz w:val="28"/>
          <w:szCs w:val="28"/>
        </w:rPr>
        <w:t>разъясняют порядок</w:t>
      </w:r>
      <w:r w:rsidRPr="005913E6">
        <w:rPr>
          <w:rFonts w:ascii="Times New Roman" w:hAnsi="Times New Roman" w:cs="Times New Roman"/>
          <w:sz w:val="28"/>
          <w:szCs w:val="28"/>
        </w:rPr>
        <w:t xml:space="preserve"> консультационного приёма и рекомендуют обратиться в областную государственную медицинскую организацию, расположенную на территории муниципального образования и оказывающую специализированную помощь по профилю «психиатрия-наркология»;</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проводят с созависимыми мероприятия, направленные на мотивацию к здоровому образу жизни, свободному от употребления наркотических средств и психотропных веществ;</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осуществляют постреабилитационный социальный патронат потребителей наркотиков на всех этапах комплексной реабилитации и ресоциализации, а также их семей (созависимых);</w:t>
      </w:r>
    </w:p>
    <w:p w:rsidR="0028605A" w:rsidRPr="005913E6" w:rsidRDefault="00480E6C"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информируют наркозависимых о</w:t>
      </w:r>
      <w:r w:rsidR="0028605A" w:rsidRPr="005913E6">
        <w:rPr>
          <w:rFonts w:ascii="Times New Roman" w:hAnsi="Times New Roman" w:cs="Times New Roman"/>
          <w:sz w:val="28"/>
          <w:szCs w:val="28"/>
        </w:rPr>
        <w:t xml:space="preserve"> негосударственных организациях, зарегистрированных на территории Кировской области, предоставляющих услуги по </w:t>
      </w:r>
      <w:r w:rsidR="00C87782" w:rsidRPr="005913E6">
        <w:rPr>
          <w:rFonts w:ascii="Times New Roman" w:hAnsi="Times New Roman" w:cs="Times New Roman"/>
          <w:sz w:val="28"/>
          <w:szCs w:val="28"/>
        </w:rPr>
        <w:t xml:space="preserve">социальной </w:t>
      </w:r>
      <w:r w:rsidR="0028605A" w:rsidRPr="005913E6">
        <w:rPr>
          <w:rFonts w:ascii="Times New Roman" w:hAnsi="Times New Roman" w:cs="Times New Roman"/>
          <w:sz w:val="28"/>
          <w:szCs w:val="28"/>
        </w:rPr>
        <w:t>реабилитации и ресоциализации наркопотребителей;</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bookmarkStart w:id="4" w:name="__DdeLink__607_191175193011"/>
      <w:bookmarkStart w:id="5" w:name="__DdeLink__164_59127829"/>
      <w:r w:rsidRPr="005913E6">
        <w:rPr>
          <w:rFonts w:ascii="Times New Roman" w:hAnsi="Times New Roman" w:cs="Times New Roman"/>
          <w:sz w:val="28"/>
          <w:szCs w:val="28"/>
        </w:rPr>
        <w:t>ежеквартально</w:t>
      </w:r>
      <w:r w:rsidR="00480E6C" w:rsidRPr="005913E6">
        <w:rPr>
          <w:rFonts w:ascii="Times New Roman" w:hAnsi="Times New Roman" w:cs="Times New Roman"/>
          <w:sz w:val="28"/>
          <w:szCs w:val="28"/>
        </w:rPr>
        <w:t xml:space="preserve"> (к 25 марта, к 25 июня, к 25 сентября, к 25 декабря)</w:t>
      </w:r>
      <w:r w:rsidRPr="005913E6">
        <w:rPr>
          <w:rFonts w:ascii="Times New Roman" w:hAnsi="Times New Roman" w:cs="Times New Roman"/>
          <w:sz w:val="28"/>
          <w:szCs w:val="28"/>
        </w:rPr>
        <w:t xml:space="preserve"> направляют в антинаркотическую комиссию</w:t>
      </w:r>
      <w:r w:rsidR="00480E6C" w:rsidRPr="005913E6">
        <w:rPr>
          <w:rFonts w:ascii="Times New Roman" w:hAnsi="Times New Roman" w:cs="Times New Roman"/>
          <w:sz w:val="28"/>
          <w:szCs w:val="28"/>
        </w:rPr>
        <w:t xml:space="preserve"> при администрации Малмыжского района </w:t>
      </w:r>
      <w:r w:rsidRPr="005913E6">
        <w:rPr>
          <w:rFonts w:ascii="Times New Roman" w:hAnsi="Times New Roman" w:cs="Times New Roman"/>
          <w:sz w:val="28"/>
          <w:szCs w:val="28"/>
        </w:rPr>
        <w:t xml:space="preserve">сведения </w:t>
      </w:r>
      <w:bookmarkEnd w:id="4"/>
      <w:bookmarkEnd w:id="5"/>
      <w:r w:rsidRPr="005913E6">
        <w:rPr>
          <w:rFonts w:ascii="Times New Roman" w:hAnsi="Times New Roman" w:cs="Times New Roman"/>
          <w:sz w:val="28"/>
          <w:szCs w:val="28"/>
        </w:rPr>
        <w:t>в соответствии с Приложением 1.</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3.</w:t>
      </w:r>
      <w:r w:rsidR="00012AA7" w:rsidRPr="005913E6">
        <w:rPr>
          <w:rFonts w:ascii="Times New Roman" w:hAnsi="Times New Roman" w:cs="Times New Roman"/>
          <w:color w:val="auto"/>
          <w:sz w:val="28"/>
          <w:szCs w:val="28"/>
        </w:rPr>
        <w:t>5</w:t>
      </w:r>
      <w:r w:rsidRPr="005913E6">
        <w:rPr>
          <w:rFonts w:ascii="Times New Roman" w:hAnsi="Times New Roman" w:cs="Times New Roman"/>
          <w:color w:val="auto"/>
          <w:sz w:val="28"/>
          <w:szCs w:val="28"/>
        </w:rPr>
        <w:t xml:space="preserve">. Специалисты </w:t>
      </w:r>
      <w:r w:rsidR="00480E6C" w:rsidRPr="005913E6">
        <w:rPr>
          <w:rFonts w:ascii="Times New Roman" w:hAnsi="Times New Roman" w:cs="Times New Roman"/>
          <w:color w:val="auto"/>
          <w:sz w:val="28"/>
          <w:szCs w:val="28"/>
        </w:rPr>
        <w:t xml:space="preserve">управления </w:t>
      </w:r>
      <w:r w:rsidR="002A156A" w:rsidRPr="005913E6">
        <w:rPr>
          <w:rFonts w:ascii="Times New Roman" w:hAnsi="Times New Roman" w:cs="Times New Roman"/>
          <w:color w:val="auto"/>
          <w:sz w:val="28"/>
          <w:szCs w:val="28"/>
        </w:rPr>
        <w:t xml:space="preserve">образования </w:t>
      </w:r>
      <w:r w:rsidR="00480E6C" w:rsidRPr="005913E6">
        <w:rPr>
          <w:rFonts w:ascii="Times New Roman" w:hAnsi="Times New Roman" w:cs="Times New Roman"/>
          <w:color w:val="auto"/>
          <w:sz w:val="28"/>
          <w:szCs w:val="28"/>
        </w:rPr>
        <w:t>администрации Малмыжского района</w:t>
      </w:r>
      <w:r w:rsidR="00D53E50" w:rsidRPr="005913E6">
        <w:rPr>
          <w:rFonts w:ascii="Times New Roman" w:hAnsi="Times New Roman" w:cs="Times New Roman"/>
          <w:color w:val="auto"/>
          <w:sz w:val="28"/>
          <w:szCs w:val="28"/>
        </w:rPr>
        <w:t xml:space="preserve"> и организаций, осуществляющих образовательную деятельность</w:t>
      </w:r>
      <w:r w:rsidRPr="005913E6">
        <w:rPr>
          <w:rFonts w:ascii="Times New Roman" w:hAnsi="Times New Roman" w:cs="Times New Roman"/>
          <w:color w:val="auto"/>
          <w:sz w:val="28"/>
          <w:szCs w:val="28"/>
        </w:rPr>
        <w:t>:</w:t>
      </w:r>
    </w:p>
    <w:p w:rsidR="00D53E50" w:rsidRPr="005913E6" w:rsidRDefault="00D53E50"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3.5.1. Специалисты управления образования администрации Малмыжского района:</w:t>
      </w:r>
    </w:p>
    <w:p w:rsidR="00D53E50" w:rsidRPr="005913E6" w:rsidRDefault="00D53E50"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координируют деятельность образовательных учреждений профилактике наркотической зависимости среди несовершеннолетних, обучающихся;</w:t>
      </w:r>
    </w:p>
    <w:p w:rsidR="00D53E50" w:rsidRPr="00145BDE" w:rsidRDefault="00D53E50" w:rsidP="005913E6">
      <w:pPr>
        <w:pStyle w:val="17"/>
        <w:spacing w:after="0" w:line="240" w:lineRule="auto"/>
        <w:ind w:firstLine="709"/>
        <w:jc w:val="both"/>
        <w:rPr>
          <w:rFonts w:ascii="Times New Roman" w:hAnsi="Times New Roman" w:cs="Times New Roman"/>
          <w:color w:val="auto"/>
          <w:sz w:val="28"/>
          <w:szCs w:val="28"/>
        </w:rPr>
      </w:pPr>
      <w:r w:rsidRPr="00145BDE">
        <w:rPr>
          <w:rFonts w:ascii="Times New Roman" w:hAnsi="Times New Roman" w:cs="Times New Roman"/>
          <w:color w:val="auto"/>
          <w:sz w:val="28"/>
          <w:szCs w:val="28"/>
        </w:rPr>
        <w:t>ежеквартально (к 25 марта, к 25 июня, к 25 сентября, к 25 декабря) направляют в антинаркотическую комиссию при администрации Малмыжского района сведения в соответствии с Приложением 1.</w:t>
      </w:r>
    </w:p>
    <w:p w:rsidR="00D53E50" w:rsidRPr="005913E6" w:rsidRDefault="00D53E50"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3.5.2. Специалисты образовательных учреждений:</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организуют проведение с потребителями наркотиков и их родителями (законными представителями) профилактических мероприятий, в том числе</w:t>
      </w:r>
      <w:r w:rsidR="0005317F" w:rsidRPr="005913E6">
        <w:rPr>
          <w:rFonts w:ascii="Times New Roman" w:hAnsi="Times New Roman" w:cs="Times New Roman"/>
          <w:color w:val="auto"/>
          <w:sz w:val="28"/>
          <w:szCs w:val="28"/>
        </w:rPr>
        <w:t>,</w:t>
      </w:r>
      <w:r w:rsidRPr="005913E6">
        <w:rPr>
          <w:rFonts w:ascii="Times New Roman" w:hAnsi="Times New Roman" w:cs="Times New Roman"/>
          <w:color w:val="auto"/>
          <w:sz w:val="28"/>
          <w:szCs w:val="28"/>
        </w:rPr>
        <w:t xml:space="preserve"> направленных на мотивирование наркозависимых к прохождению курсов лечения от наркомании, </w:t>
      </w:r>
      <w:r w:rsidR="00C87782" w:rsidRPr="005913E6">
        <w:rPr>
          <w:rFonts w:ascii="Times New Roman" w:hAnsi="Times New Roman" w:cs="Times New Roman"/>
          <w:color w:val="auto"/>
          <w:sz w:val="28"/>
          <w:szCs w:val="28"/>
        </w:rPr>
        <w:t>медицинской</w:t>
      </w:r>
      <w:r w:rsidRPr="005913E6">
        <w:rPr>
          <w:rFonts w:ascii="Times New Roman" w:hAnsi="Times New Roman" w:cs="Times New Roman"/>
          <w:color w:val="auto"/>
          <w:sz w:val="28"/>
          <w:szCs w:val="28"/>
        </w:rPr>
        <w:t xml:space="preserve"> и социальной реабилитации;</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в установленном порядке ставят выявленных потребителей наркотиков (обучающихся образовательных организаций) на соответствующие уч</w:t>
      </w:r>
      <w:r w:rsidR="00C87782" w:rsidRPr="005913E6">
        <w:rPr>
          <w:rFonts w:ascii="Times New Roman" w:hAnsi="Times New Roman" w:cs="Times New Roman"/>
          <w:color w:val="auto"/>
          <w:sz w:val="28"/>
          <w:szCs w:val="28"/>
        </w:rPr>
        <w:t>е</w:t>
      </w:r>
      <w:r w:rsidRPr="005913E6">
        <w:rPr>
          <w:rFonts w:ascii="Times New Roman" w:hAnsi="Times New Roman" w:cs="Times New Roman"/>
          <w:color w:val="auto"/>
          <w:sz w:val="28"/>
          <w:szCs w:val="28"/>
        </w:rPr>
        <w:t>ты и осуществляют проведение с ними профилактической работы;</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t>разъясняют порядок консультационного при</w:t>
      </w:r>
      <w:r w:rsidR="00C87782" w:rsidRPr="005913E6">
        <w:rPr>
          <w:rFonts w:ascii="Times New Roman" w:hAnsi="Times New Roman" w:cs="Times New Roman"/>
          <w:color w:val="auto"/>
          <w:sz w:val="28"/>
          <w:szCs w:val="28"/>
        </w:rPr>
        <w:t>е</w:t>
      </w:r>
      <w:r w:rsidRPr="005913E6">
        <w:rPr>
          <w:rFonts w:ascii="Times New Roman" w:hAnsi="Times New Roman" w:cs="Times New Roman"/>
          <w:color w:val="auto"/>
          <w:sz w:val="28"/>
          <w:szCs w:val="28"/>
        </w:rPr>
        <w:t>ма</w:t>
      </w:r>
      <w:r w:rsidR="00C87782" w:rsidRPr="005913E6">
        <w:rPr>
          <w:rFonts w:ascii="Times New Roman" w:hAnsi="Times New Roman" w:cs="Times New Roman"/>
          <w:color w:val="auto"/>
          <w:sz w:val="28"/>
          <w:szCs w:val="28"/>
        </w:rPr>
        <w:t xml:space="preserve"> и</w:t>
      </w:r>
      <w:r w:rsidRPr="005913E6">
        <w:rPr>
          <w:rFonts w:ascii="Times New Roman" w:hAnsi="Times New Roman" w:cs="Times New Roman"/>
          <w:color w:val="auto"/>
          <w:sz w:val="28"/>
          <w:szCs w:val="28"/>
        </w:rPr>
        <w:t xml:space="preserve"> рекомендуют обратиться в </w:t>
      </w:r>
      <w:r w:rsidR="00480E6C" w:rsidRPr="005913E6">
        <w:rPr>
          <w:rFonts w:ascii="Times New Roman" w:hAnsi="Times New Roman" w:cs="Times New Roman"/>
          <w:color w:val="auto"/>
          <w:sz w:val="28"/>
          <w:szCs w:val="28"/>
        </w:rPr>
        <w:t>КОГБУЗ «Малмыжская ЦРБ»</w:t>
      </w:r>
      <w:r w:rsidRPr="005913E6">
        <w:rPr>
          <w:rFonts w:ascii="Times New Roman" w:hAnsi="Times New Roman" w:cs="Times New Roman"/>
          <w:color w:val="auto"/>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color w:val="auto"/>
          <w:sz w:val="28"/>
          <w:szCs w:val="28"/>
        </w:rPr>
      </w:pPr>
      <w:r w:rsidRPr="005913E6">
        <w:rPr>
          <w:rFonts w:ascii="Times New Roman" w:hAnsi="Times New Roman" w:cs="Times New Roman"/>
          <w:color w:val="auto"/>
          <w:sz w:val="28"/>
          <w:szCs w:val="28"/>
        </w:rPr>
        <w:lastRenderedPageBreak/>
        <w:t>информируют наркопотребителей о негосударственных организациях, зарегистрированных на территории Кировской области, предоставляющих услуги по</w:t>
      </w:r>
      <w:r w:rsidR="00C87782" w:rsidRPr="005913E6">
        <w:rPr>
          <w:rFonts w:ascii="Times New Roman" w:hAnsi="Times New Roman" w:cs="Times New Roman"/>
          <w:color w:val="auto"/>
          <w:sz w:val="28"/>
          <w:szCs w:val="28"/>
        </w:rPr>
        <w:t xml:space="preserve"> социальной</w:t>
      </w:r>
      <w:r w:rsidRPr="005913E6">
        <w:rPr>
          <w:rFonts w:ascii="Times New Roman" w:hAnsi="Times New Roman" w:cs="Times New Roman"/>
          <w:color w:val="auto"/>
          <w:sz w:val="28"/>
          <w:szCs w:val="28"/>
        </w:rPr>
        <w:t xml:space="preserve"> реабилитации и р</w:t>
      </w:r>
      <w:r w:rsidR="001A6E56" w:rsidRPr="005913E6">
        <w:rPr>
          <w:rFonts w:ascii="Times New Roman" w:hAnsi="Times New Roman" w:cs="Times New Roman"/>
          <w:color w:val="auto"/>
          <w:sz w:val="28"/>
          <w:szCs w:val="28"/>
        </w:rPr>
        <w:t>есоциализации наркопотребителей;</w:t>
      </w:r>
    </w:p>
    <w:p w:rsidR="001A6E56" w:rsidRPr="00145BDE" w:rsidRDefault="001A6E56" w:rsidP="005913E6">
      <w:pPr>
        <w:pStyle w:val="17"/>
        <w:spacing w:after="0" w:line="240" w:lineRule="auto"/>
        <w:ind w:firstLine="709"/>
        <w:jc w:val="both"/>
        <w:rPr>
          <w:rFonts w:ascii="Times New Roman" w:hAnsi="Times New Roman" w:cs="Times New Roman"/>
          <w:color w:val="auto"/>
          <w:sz w:val="28"/>
          <w:szCs w:val="28"/>
        </w:rPr>
      </w:pPr>
      <w:r w:rsidRPr="00145BDE">
        <w:rPr>
          <w:rFonts w:ascii="Times New Roman" w:hAnsi="Times New Roman" w:cs="Times New Roman"/>
          <w:color w:val="auto"/>
          <w:sz w:val="28"/>
          <w:szCs w:val="28"/>
        </w:rPr>
        <w:t>ежеквартально (к 15 марта, к 15 июня, к 15 сентября, к 15 декабря) направляют в управление образования администрации Малмыжского района сведения в соответствии с Приложением 1.</w:t>
      </w:r>
    </w:p>
    <w:p w:rsidR="0028605A" w:rsidRPr="005913E6" w:rsidRDefault="0028605A" w:rsidP="005913E6">
      <w:pPr>
        <w:pStyle w:val="17"/>
        <w:spacing w:after="0" w:line="240" w:lineRule="auto"/>
        <w:ind w:firstLine="709"/>
        <w:jc w:val="both"/>
        <w:rPr>
          <w:rFonts w:ascii="Times New Roman" w:hAnsi="Times New Roman" w:cs="Times New Roman"/>
          <w:sz w:val="28"/>
          <w:szCs w:val="28"/>
          <w:lang w:eastAsia="ru-RU"/>
        </w:rPr>
      </w:pPr>
      <w:r w:rsidRPr="005913E6">
        <w:rPr>
          <w:rFonts w:ascii="Times New Roman" w:hAnsi="Times New Roman" w:cs="Times New Roman"/>
          <w:sz w:val="28"/>
          <w:szCs w:val="28"/>
        </w:rPr>
        <w:t>3.</w:t>
      </w:r>
      <w:r w:rsidR="00012AA7" w:rsidRPr="005913E6">
        <w:rPr>
          <w:rFonts w:ascii="Times New Roman" w:hAnsi="Times New Roman" w:cs="Times New Roman"/>
          <w:sz w:val="28"/>
          <w:szCs w:val="28"/>
        </w:rPr>
        <w:t>6</w:t>
      </w:r>
      <w:r w:rsidRPr="005913E6">
        <w:rPr>
          <w:rFonts w:ascii="Times New Roman" w:hAnsi="Times New Roman" w:cs="Times New Roman"/>
          <w:sz w:val="28"/>
          <w:szCs w:val="28"/>
        </w:rPr>
        <w:t xml:space="preserve">. </w:t>
      </w:r>
      <w:r w:rsidR="00E503E5" w:rsidRPr="005913E6">
        <w:rPr>
          <w:rFonts w:ascii="Times New Roman" w:hAnsi="Times New Roman" w:cs="Times New Roman"/>
          <w:sz w:val="28"/>
          <w:szCs w:val="28"/>
        </w:rPr>
        <w:t>КДН и ЗП Малмыжского района</w:t>
      </w:r>
      <w:r w:rsidRPr="005913E6">
        <w:rPr>
          <w:rFonts w:ascii="Times New Roman" w:hAnsi="Times New Roman" w:cs="Times New Roman"/>
          <w:sz w:val="28"/>
          <w:szCs w:val="28"/>
        </w:rPr>
        <w:t>:</w:t>
      </w:r>
    </w:p>
    <w:p w:rsidR="0028605A" w:rsidRPr="005913E6" w:rsidRDefault="0028605A" w:rsidP="005913E6">
      <w:pPr>
        <w:ind w:firstLine="709"/>
        <w:jc w:val="both"/>
        <w:rPr>
          <w:rFonts w:eastAsia="Courier New"/>
          <w:color w:val="000000"/>
          <w:sz w:val="28"/>
          <w:szCs w:val="28"/>
          <w:lang w:eastAsia="ru-RU"/>
        </w:rPr>
      </w:pPr>
      <w:r w:rsidRPr="005913E6">
        <w:rPr>
          <w:rFonts w:eastAsia="Courier New"/>
          <w:color w:val="000000"/>
          <w:sz w:val="28"/>
          <w:szCs w:val="28"/>
          <w:lang w:eastAsia="ru-RU"/>
        </w:rPr>
        <w:t>рекомендуют родителям (законным представителям) несовершеннолетних наркопотребителей обратиться в специализированные медицинские и социозащитные организации;</w:t>
      </w:r>
    </w:p>
    <w:p w:rsidR="0028605A" w:rsidRPr="005913E6" w:rsidRDefault="0028605A" w:rsidP="005913E6">
      <w:pPr>
        <w:ind w:firstLine="709"/>
        <w:jc w:val="both"/>
        <w:rPr>
          <w:sz w:val="28"/>
          <w:szCs w:val="28"/>
        </w:rPr>
      </w:pPr>
      <w:r w:rsidRPr="005913E6">
        <w:rPr>
          <w:rFonts w:eastAsia="Courier New"/>
          <w:color w:val="000000"/>
          <w:sz w:val="28"/>
          <w:szCs w:val="28"/>
          <w:lang w:eastAsia="ru-RU"/>
        </w:rPr>
        <w:t>в установленном порядке координируют проведение субъектами системы профилактики индивидуальной профилактической работы в отношении несовершеннолетних наркопотребителей.</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3.</w:t>
      </w:r>
      <w:r w:rsidR="00012AA7" w:rsidRPr="005913E6">
        <w:rPr>
          <w:rFonts w:ascii="Times New Roman" w:hAnsi="Times New Roman" w:cs="Times New Roman"/>
          <w:sz w:val="28"/>
          <w:szCs w:val="28"/>
        </w:rPr>
        <w:t>7</w:t>
      </w:r>
      <w:r w:rsidRPr="005913E6">
        <w:rPr>
          <w:rFonts w:ascii="Times New Roman" w:hAnsi="Times New Roman" w:cs="Times New Roman"/>
          <w:sz w:val="28"/>
          <w:szCs w:val="28"/>
        </w:rPr>
        <w:t xml:space="preserve">. Сотрудники </w:t>
      </w:r>
      <w:r w:rsidR="00E503E5" w:rsidRPr="005913E6">
        <w:rPr>
          <w:rFonts w:ascii="Times New Roman" w:hAnsi="Times New Roman" w:cs="Times New Roman"/>
          <w:sz w:val="28"/>
          <w:szCs w:val="28"/>
          <w:lang w:eastAsia="ar-SA"/>
        </w:rPr>
        <w:t>Вятскополянск</w:t>
      </w:r>
      <w:r w:rsidR="00E81E8A" w:rsidRPr="005913E6">
        <w:rPr>
          <w:rFonts w:ascii="Times New Roman" w:hAnsi="Times New Roman" w:cs="Times New Roman"/>
          <w:sz w:val="28"/>
          <w:szCs w:val="28"/>
          <w:lang w:eastAsia="ar-SA"/>
        </w:rPr>
        <w:t>ого</w:t>
      </w:r>
      <w:r w:rsidR="00E503E5" w:rsidRPr="005913E6">
        <w:rPr>
          <w:rFonts w:ascii="Times New Roman" w:hAnsi="Times New Roman" w:cs="Times New Roman"/>
          <w:sz w:val="28"/>
          <w:szCs w:val="28"/>
          <w:lang w:eastAsia="ar-SA"/>
        </w:rPr>
        <w:t xml:space="preserve"> филиал</w:t>
      </w:r>
      <w:r w:rsidR="00E81E8A" w:rsidRPr="005913E6">
        <w:rPr>
          <w:rFonts w:ascii="Times New Roman" w:hAnsi="Times New Roman" w:cs="Times New Roman"/>
          <w:sz w:val="28"/>
          <w:szCs w:val="28"/>
          <w:lang w:eastAsia="ar-SA"/>
        </w:rPr>
        <w:t>а</w:t>
      </w:r>
      <w:r w:rsidR="00E503E5" w:rsidRPr="005913E6">
        <w:rPr>
          <w:rFonts w:ascii="Times New Roman" w:hAnsi="Times New Roman" w:cs="Times New Roman"/>
          <w:sz w:val="28"/>
          <w:szCs w:val="28"/>
          <w:lang w:eastAsia="ar-SA"/>
        </w:rPr>
        <w:t xml:space="preserve"> по Малмыжскому району ФКУ УФСИН России по Кировской области</w:t>
      </w:r>
      <w:r w:rsidRPr="005913E6">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направляют по решению суда в соответствии со статьей 72.1, частью 5 статьи 73, статьей 82.1 Уголовного кодекса Российской Федерации в учреждения здравоохранения Кировской области осужденных лиц для прохождения курсов лечения и </w:t>
      </w:r>
      <w:r w:rsidR="00C87782" w:rsidRPr="005913E6">
        <w:rPr>
          <w:rFonts w:ascii="Times New Roman" w:hAnsi="Times New Roman" w:cs="Times New Roman"/>
          <w:sz w:val="28"/>
          <w:szCs w:val="28"/>
        </w:rPr>
        <w:t>медицинской</w:t>
      </w:r>
      <w:r w:rsidRPr="005913E6">
        <w:rPr>
          <w:rFonts w:ascii="Times New Roman" w:hAnsi="Times New Roman" w:cs="Times New Roman"/>
          <w:sz w:val="28"/>
          <w:szCs w:val="28"/>
        </w:rPr>
        <w:t xml:space="preserve"> реабилитации от наркотической зависимости;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осуществляют выявление потребителей наркотиков среди осужденных условно с испытательным сроком, которым судом, в соответствии с ч</w:t>
      </w:r>
      <w:r w:rsidR="008E02D5" w:rsidRPr="005913E6">
        <w:rPr>
          <w:rFonts w:ascii="Times New Roman" w:hAnsi="Times New Roman" w:cs="Times New Roman"/>
          <w:sz w:val="28"/>
          <w:szCs w:val="28"/>
        </w:rPr>
        <w:t xml:space="preserve">астью </w:t>
      </w:r>
      <w:r w:rsidRPr="005913E6">
        <w:rPr>
          <w:rFonts w:ascii="Times New Roman" w:hAnsi="Times New Roman" w:cs="Times New Roman"/>
          <w:sz w:val="28"/>
          <w:szCs w:val="28"/>
        </w:rPr>
        <w:t>5 ст</w:t>
      </w:r>
      <w:r w:rsidR="008E02D5" w:rsidRPr="005913E6">
        <w:rPr>
          <w:rFonts w:ascii="Times New Roman" w:hAnsi="Times New Roman" w:cs="Times New Roman"/>
          <w:sz w:val="28"/>
          <w:szCs w:val="28"/>
        </w:rPr>
        <w:t>атьи</w:t>
      </w:r>
      <w:r w:rsidRPr="005913E6">
        <w:rPr>
          <w:rFonts w:ascii="Times New Roman" w:hAnsi="Times New Roman" w:cs="Times New Roman"/>
          <w:sz w:val="28"/>
          <w:szCs w:val="28"/>
        </w:rPr>
        <w:t xml:space="preserve"> 73 УК РФ, не была установлена обязанность прохождения курса лечения и </w:t>
      </w:r>
      <w:r w:rsidR="00C87782" w:rsidRPr="005913E6">
        <w:rPr>
          <w:rFonts w:ascii="Times New Roman" w:hAnsi="Times New Roman" w:cs="Times New Roman"/>
          <w:sz w:val="28"/>
          <w:szCs w:val="28"/>
        </w:rPr>
        <w:t>медицинской</w:t>
      </w:r>
      <w:r w:rsidRPr="005913E6">
        <w:rPr>
          <w:rFonts w:ascii="Times New Roman" w:hAnsi="Times New Roman" w:cs="Times New Roman"/>
          <w:sz w:val="28"/>
          <w:szCs w:val="28"/>
        </w:rPr>
        <w:t xml:space="preserve"> реабилитации от наркотической зависимости. В отношении данных лиц ходатайствуют перед судом об установлении обязанности пройти медицинское обследование, а в случае необходимости, курс лечения и </w:t>
      </w:r>
      <w:r w:rsidR="00C87782" w:rsidRPr="005913E6">
        <w:rPr>
          <w:rFonts w:ascii="Times New Roman" w:hAnsi="Times New Roman" w:cs="Times New Roman"/>
          <w:sz w:val="28"/>
          <w:szCs w:val="28"/>
        </w:rPr>
        <w:t xml:space="preserve">медицинской и </w:t>
      </w:r>
      <w:r w:rsidRPr="005913E6">
        <w:rPr>
          <w:rFonts w:ascii="Times New Roman" w:hAnsi="Times New Roman" w:cs="Times New Roman"/>
          <w:sz w:val="28"/>
          <w:szCs w:val="28"/>
        </w:rPr>
        <w:t>социальной реабилитации от наркотической зависимости;</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 xml:space="preserve">осуществляют контроль за прохождением осужденными </w:t>
      </w:r>
      <w:r w:rsidR="00C87782" w:rsidRPr="005913E6">
        <w:rPr>
          <w:rFonts w:ascii="Times New Roman" w:hAnsi="Times New Roman" w:cs="Times New Roman"/>
          <w:sz w:val="28"/>
          <w:szCs w:val="28"/>
        </w:rPr>
        <w:t>курсов лечения и медицинской</w:t>
      </w:r>
      <w:r w:rsidRPr="005913E6">
        <w:rPr>
          <w:rFonts w:ascii="Times New Roman" w:hAnsi="Times New Roman" w:cs="Times New Roman"/>
          <w:sz w:val="28"/>
          <w:szCs w:val="28"/>
        </w:rPr>
        <w:t xml:space="preserve"> реабилитации от наркотической зависимости;</w:t>
      </w:r>
    </w:p>
    <w:p w:rsidR="0028605A" w:rsidRPr="005913E6" w:rsidRDefault="0028605A" w:rsidP="005913E6">
      <w:pPr>
        <w:pStyle w:val="17"/>
        <w:spacing w:after="0" w:line="240" w:lineRule="auto"/>
        <w:ind w:firstLine="709"/>
        <w:jc w:val="both"/>
        <w:rPr>
          <w:rStyle w:val="8pt0pt"/>
          <w:rFonts w:eastAsia="Courier New"/>
          <w:b w:val="0"/>
          <w:sz w:val="28"/>
          <w:szCs w:val="28"/>
        </w:rPr>
      </w:pPr>
      <w:r w:rsidRPr="005913E6">
        <w:rPr>
          <w:rFonts w:ascii="Times New Roman" w:hAnsi="Times New Roman" w:cs="Times New Roman"/>
          <w:sz w:val="28"/>
          <w:szCs w:val="28"/>
        </w:rPr>
        <w:t xml:space="preserve">информируют потребителей наркотиков о негосударственных организациях, зарегистрированных на территории Кировской области, предоставляющих услуги по </w:t>
      </w:r>
      <w:r w:rsidR="00C87782" w:rsidRPr="005913E6">
        <w:rPr>
          <w:rFonts w:ascii="Times New Roman" w:hAnsi="Times New Roman" w:cs="Times New Roman"/>
          <w:sz w:val="28"/>
          <w:szCs w:val="28"/>
        </w:rPr>
        <w:t xml:space="preserve">социальной </w:t>
      </w:r>
      <w:r w:rsidRPr="005913E6">
        <w:rPr>
          <w:rFonts w:ascii="Times New Roman" w:hAnsi="Times New Roman" w:cs="Times New Roman"/>
          <w:sz w:val="28"/>
          <w:szCs w:val="28"/>
        </w:rPr>
        <w:t>реабилитации и ресоциализации наркопотребителей;</w:t>
      </w:r>
    </w:p>
    <w:p w:rsidR="0028605A" w:rsidRPr="005913E6" w:rsidRDefault="00E503E5"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ежеквартально (к 25 марта, к 25 июня, к 25 сентября, к 25 декабря) направляют в антинаркотическую комиссию при администрации Малмыжского района сведения в соответствии с</w:t>
      </w:r>
      <w:r w:rsidR="0028605A" w:rsidRPr="005913E6">
        <w:rPr>
          <w:rStyle w:val="8pt0pt"/>
          <w:rFonts w:eastAsia="Courier New"/>
          <w:b w:val="0"/>
          <w:sz w:val="28"/>
          <w:szCs w:val="28"/>
        </w:rPr>
        <w:t xml:space="preserve"> Приложением № 2.</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3.</w:t>
      </w:r>
      <w:r w:rsidR="00012AA7" w:rsidRPr="005913E6">
        <w:rPr>
          <w:rFonts w:ascii="Times New Roman" w:hAnsi="Times New Roman" w:cs="Times New Roman"/>
          <w:sz w:val="28"/>
          <w:szCs w:val="28"/>
        </w:rPr>
        <w:t>8</w:t>
      </w:r>
      <w:r w:rsidR="005C52B8" w:rsidRPr="005913E6">
        <w:rPr>
          <w:rFonts w:ascii="Times New Roman" w:hAnsi="Times New Roman" w:cs="Times New Roman"/>
          <w:sz w:val="28"/>
          <w:szCs w:val="28"/>
        </w:rPr>
        <w:t>. </w:t>
      </w:r>
      <w:r w:rsidRPr="005913E6">
        <w:rPr>
          <w:rFonts w:ascii="Times New Roman" w:hAnsi="Times New Roman" w:cs="Times New Roman"/>
          <w:sz w:val="28"/>
          <w:szCs w:val="28"/>
        </w:rPr>
        <w:t xml:space="preserve">Специалисты </w:t>
      </w:r>
      <w:r w:rsidR="00457E85" w:rsidRPr="005913E6">
        <w:rPr>
          <w:rFonts w:ascii="Times New Roman" w:hAnsi="Times New Roman" w:cs="Times New Roman"/>
          <w:sz w:val="28"/>
          <w:szCs w:val="28"/>
        </w:rPr>
        <w:t xml:space="preserve">КОГКУ </w:t>
      </w:r>
      <w:r w:rsidR="00E503E5" w:rsidRPr="005913E6">
        <w:rPr>
          <w:rFonts w:ascii="Times New Roman" w:hAnsi="Times New Roman" w:cs="Times New Roman"/>
          <w:sz w:val="28"/>
          <w:szCs w:val="28"/>
        </w:rPr>
        <w:t>ЦЗН Малмыжского района</w:t>
      </w:r>
      <w:r w:rsidRPr="005913E6">
        <w:rPr>
          <w:rFonts w:ascii="Times New Roman" w:hAnsi="Times New Roman" w:cs="Times New Roman"/>
          <w:sz w:val="28"/>
          <w:szCs w:val="28"/>
        </w:rPr>
        <w:t>:</w:t>
      </w:r>
    </w:p>
    <w:p w:rsidR="0028605A" w:rsidRPr="005913E6" w:rsidRDefault="0028605A" w:rsidP="005913E6">
      <w:pPr>
        <w:pStyle w:val="17"/>
        <w:spacing w:after="0" w:line="240" w:lineRule="auto"/>
        <w:ind w:firstLine="709"/>
        <w:jc w:val="both"/>
        <w:rPr>
          <w:rFonts w:ascii="Times New Roman" w:hAnsi="Times New Roman" w:cs="Times New Roman"/>
          <w:sz w:val="28"/>
          <w:szCs w:val="28"/>
        </w:rPr>
      </w:pPr>
      <w:r w:rsidRPr="005913E6">
        <w:rPr>
          <w:rFonts w:ascii="Times New Roman" w:hAnsi="Times New Roman" w:cs="Times New Roman"/>
          <w:sz w:val="28"/>
          <w:szCs w:val="28"/>
        </w:rPr>
        <w:t>осуществляют мероприятия по содействию трудовой занятости обратившихся потребителей наркотиков, прошедших курсы лечения и реабилитации от наркотической зависимости;</w:t>
      </w:r>
    </w:p>
    <w:p w:rsidR="0028605A" w:rsidRPr="005913E6" w:rsidRDefault="0028605A" w:rsidP="005913E6">
      <w:pPr>
        <w:pStyle w:val="17"/>
        <w:spacing w:after="0" w:line="240" w:lineRule="auto"/>
        <w:ind w:firstLine="709"/>
        <w:jc w:val="both"/>
        <w:rPr>
          <w:rStyle w:val="8pt0pt"/>
          <w:rFonts w:eastAsia="Courier New"/>
          <w:b w:val="0"/>
          <w:sz w:val="28"/>
          <w:szCs w:val="28"/>
        </w:rPr>
      </w:pPr>
      <w:r w:rsidRPr="005913E6">
        <w:rPr>
          <w:rFonts w:ascii="Times New Roman" w:hAnsi="Times New Roman" w:cs="Times New Roman"/>
          <w:sz w:val="28"/>
          <w:szCs w:val="28"/>
        </w:rPr>
        <w:t>содействуют профессиональной подготовке и повышению квалификации лиц, отказавшихся от немедицинского потребления наркотиков, на этапах комплексной реабилитации и ресоциализации;</w:t>
      </w:r>
    </w:p>
    <w:p w:rsidR="0028605A" w:rsidRPr="005913E6" w:rsidRDefault="00E503E5" w:rsidP="005913E6">
      <w:pPr>
        <w:pStyle w:val="17"/>
        <w:spacing w:after="0" w:line="240" w:lineRule="auto"/>
        <w:ind w:firstLine="709"/>
        <w:jc w:val="both"/>
        <w:rPr>
          <w:rStyle w:val="8pt0pt"/>
          <w:rFonts w:eastAsia="Courier New"/>
          <w:b w:val="0"/>
          <w:sz w:val="28"/>
          <w:szCs w:val="28"/>
        </w:rPr>
      </w:pPr>
      <w:r w:rsidRPr="005913E6">
        <w:rPr>
          <w:rFonts w:ascii="Times New Roman" w:hAnsi="Times New Roman" w:cs="Times New Roman"/>
          <w:sz w:val="28"/>
          <w:szCs w:val="28"/>
        </w:rPr>
        <w:lastRenderedPageBreak/>
        <w:t>ежеквартально (к 25 марта, к 25 июня, к 25 сентября, к 25 декабря) направляют в антинаркотическую комиссию при администрации Малмыжского района сведения в соответствии с</w:t>
      </w:r>
      <w:r w:rsidR="00E81E8A" w:rsidRPr="005913E6">
        <w:rPr>
          <w:rFonts w:ascii="Times New Roman" w:hAnsi="Times New Roman" w:cs="Times New Roman"/>
          <w:sz w:val="28"/>
          <w:szCs w:val="28"/>
        </w:rPr>
        <w:t xml:space="preserve"> </w:t>
      </w:r>
      <w:r w:rsidR="0028605A" w:rsidRPr="005913E6">
        <w:rPr>
          <w:rStyle w:val="8pt0pt"/>
          <w:rFonts w:eastAsia="Courier New"/>
          <w:b w:val="0"/>
          <w:sz w:val="28"/>
          <w:szCs w:val="28"/>
        </w:rPr>
        <w:t>Приложением № 1.</w:t>
      </w:r>
    </w:p>
    <w:sectPr w:rsidR="0028605A" w:rsidRPr="005913E6" w:rsidSect="00FB1428">
      <w:headerReference w:type="default" r:id="rId8"/>
      <w:headerReference w:type="first" r:id="rId9"/>
      <w:pgSz w:w="11906" w:h="16838"/>
      <w:pgMar w:top="1134" w:right="567" w:bottom="1134" w:left="1701"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F3B" w:rsidRDefault="00EA3F3B">
      <w:r>
        <w:separator/>
      </w:r>
    </w:p>
  </w:endnote>
  <w:endnote w:type="continuationSeparator" w:id="0">
    <w:p w:rsidR="00EA3F3B" w:rsidRDefault="00EA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Peterburg">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F3B" w:rsidRDefault="00EA3F3B">
      <w:r>
        <w:separator/>
      </w:r>
    </w:p>
  </w:footnote>
  <w:footnote w:type="continuationSeparator" w:id="0">
    <w:p w:rsidR="00EA3F3B" w:rsidRDefault="00EA3F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001553"/>
      <w:docPartObj>
        <w:docPartGallery w:val="Page Numbers (Top of Page)"/>
        <w:docPartUnique/>
      </w:docPartObj>
    </w:sdtPr>
    <w:sdtEndPr/>
    <w:sdtContent>
      <w:p w:rsidR="0020528E" w:rsidRDefault="0020528E">
        <w:pPr>
          <w:pStyle w:val="af2"/>
          <w:jc w:val="center"/>
        </w:pPr>
      </w:p>
      <w:p w:rsidR="0020528E" w:rsidRDefault="0020528E">
        <w:pPr>
          <w:pStyle w:val="af2"/>
          <w:jc w:val="center"/>
        </w:pPr>
      </w:p>
      <w:p w:rsidR="0020528E" w:rsidRDefault="0020528E">
        <w:pPr>
          <w:pStyle w:val="af2"/>
          <w:jc w:val="center"/>
        </w:pPr>
        <w:r>
          <w:fldChar w:fldCharType="begin"/>
        </w:r>
        <w:r>
          <w:instrText>PAGE   \* MERGEFORMAT</w:instrText>
        </w:r>
        <w:r>
          <w:fldChar w:fldCharType="separate"/>
        </w:r>
        <w:r w:rsidR="0058351D">
          <w:rPr>
            <w:noProof/>
          </w:rPr>
          <w:t>2</w:t>
        </w:r>
        <w:r>
          <w:fldChar w:fldCharType="end"/>
        </w:r>
      </w:p>
    </w:sdtContent>
  </w:sdt>
  <w:p w:rsidR="00692E7F" w:rsidRDefault="00692E7F">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28E" w:rsidRDefault="0020528E">
    <w:pPr>
      <w:pStyle w:val="af2"/>
      <w:jc w:val="center"/>
    </w:pPr>
  </w:p>
  <w:p w:rsidR="0020528E" w:rsidRDefault="0020528E">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ascii="Times New Roman CYR" w:hAnsi="Times New Roman CYR" w:cs="Times New Roman CYR"/>
        <w:b/>
        <w:sz w:val="28"/>
        <w:szCs w:val="28"/>
        <w:lang w:val="ru-RU" w:eastAsia="ru-RU"/>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CYR" w:hAnsi="Times New Roman CYR" w:cs="Times New Roman CYR"/>
        <w:b/>
        <w:sz w:val="28"/>
        <w:szCs w:val="28"/>
        <w:lang w:val="ru-RU" w:eastAsia="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z w:val="28"/>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8"/>
        <w:szCs w:val="28"/>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8"/>
        <w:szCs w:val="28"/>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b/>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b/>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b/>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1260" w:hanging="360"/>
      </w:pPr>
      <w:rPr>
        <w:rFonts w:ascii="Symbol" w:hAnsi="Symbol" w:cs="Symbol"/>
      </w:rPr>
    </w:lvl>
    <w:lvl w:ilvl="1">
      <w:start w:val="1"/>
      <w:numFmt w:val="bullet"/>
      <w:lvlText w:val="o"/>
      <w:lvlJc w:val="left"/>
      <w:pPr>
        <w:tabs>
          <w:tab w:val="num" w:pos="0"/>
        </w:tabs>
        <w:ind w:left="1980" w:hanging="360"/>
      </w:pPr>
      <w:rPr>
        <w:rFonts w:ascii="Courier New" w:hAnsi="Courier New" w:cs="Courier New"/>
      </w:rPr>
    </w:lvl>
    <w:lvl w:ilvl="2">
      <w:start w:val="1"/>
      <w:numFmt w:val="bullet"/>
      <w:lvlText w:val=""/>
      <w:lvlJc w:val="left"/>
      <w:pPr>
        <w:tabs>
          <w:tab w:val="num" w:pos="0"/>
        </w:tabs>
        <w:ind w:left="2700" w:hanging="360"/>
      </w:pPr>
      <w:rPr>
        <w:rFonts w:ascii="Wingdings" w:hAnsi="Wingdings" w:cs="Wingdings"/>
      </w:rPr>
    </w:lvl>
    <w:lvl w:ilvl="3">
      <w:start w:val="1"/>
      <w:numFmt w:val="bullet"/>
      <w:lvlText w:val=""/>
      <w:lvlJc w:val="left"/>
      <w:pPr>
        <w:tabs>
          <w:tab w:val="num" w:pos="0"/>
        </w:tabs>
        <w:ind w:left="3420" w:hanging="360"/>
      </w:pPr>
      <w:rPr>
        <w:rFonts w:ascii="Symbol" w:hAnsi="Symbol" w:cs="Symbol"/>
      </w:rPr>
    </w:lvl>
    <w:lvl w:ilvl="4">
      <w:start w:val="1"/>
      <w:numFmt w:val="bullet"/>
      <w:lvlText w:val="o"/>
      <w:lvlJc w:val="left"/>
      <w:pPr>
        <w:tabs>
          <w:tab w:val="num" w:pos="0"/>
        </w:tabs>
        <w:ind w:left="4140" w:hanging="360"/>
      </w:pPr>
      <w:rPr>
        <w:rFonts w:ascii="Courier New" w:hAnsi="Courier New" w:cs="Courier New"/>
      </w:rPr>
    </w:lvl>
    <w:lvl w:ilvl="5">
      <w:start w:val="1"/>
      <w:numFmt w:val="bullet"/>
      <w:lvlText w:val=""/>
      <w:lvlJc w:val="left"/>
      <w:pPr>
        <w:tabs>
          <w:tab w:val="num" w:pos="0"/>
        </w:tabs>
        <w:ind w:left="4860" w:hanging="360"/>
      </w:pPr>
      <w:rPr>
        <w:rFonts w:ascii="Wingdings" w:hAnsi="Wingdings" w:cs="Wingdings"/>
      </w:rPr>
    </w:lvl>
    <w:lvl w:ilvl="6">
      <w:start w:val="1"/>
      <w:numFmt w:val="bullet"/>
      <w:lvlText w:val=""/>
      <w:lvlJc w:val="left"/>
      <w:pPr>
        <w:tabs>
          <w:tab w:val="num" w:pos="0"/>
        </w:tabs>
        <w:ind w:left="5580" w:hanging="360"/>
      </w:pPr>
      <w:rPr>
        <w:rFonts w:ascii="Symbol" w:hAnsi="Symbol" w:cs="Symbol"/>
      </w:rPr>
    </w:lvl>
    <w:lvl w:ilvl="7">
      <w:start w:val="1"/>
      <w:numFmt w:val="bullet"/>
      <w:lvlText w:val="o"/>
      <w:lvlJc w:val="left"/>
      <w:pPr>
        <w:tabs>
          <w:tab w:val="num" w:pos="0"/>
        </w:tabs>
        <w:ind w:left="6300" w:hanging="360"/>
      </w:pPr>
      <w:rPr>
        <w:rFonts w:ascii="Courier New" w:hAnsi="Courier New" w:cs="Courier New"/>
      </w:rPr>
    </w:lvl>
    <w:lvl w:ilvl="8">
      <w:start w:val="1"/>
      <w:numFmt w:val="bullet"/>
      <w:lvlText w:val=""/>
      <w:lvlJc w:val="left"/>
      <w:pPr>
        <w:tabs>
          <w:tab w:val="num" w:pos="0"/>
        </w:tabs>
        <w:ind w:left="7020" w:hanging="360"/>
      </w:pPr>
      <w:rPr>
        <w:rFonts w:ascii="Wingdings" w:hAnsi="Wingdings" w:cs="Wingdings"/>
      </w:rPr>
    </w:lvl>
  </w:abstractNum>
  <w:abstractNum w:abstractNumId="5" w15:restartNumberingAfterBreak="0">
    <w:nsid w:val="4DCA101B"/>
    <w:multiLevelType w:val="hybridMultilevel"/>
    <w:tmpl w:val="C1B28294"/>
    <w:lvl w:ilvl="0" w:tplc="E6888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63EE4"/>
    <w:rsid w:val="0000169E"/>
    <w:rsid w:val="00012AA7"/>
    <w:rsid w:val="00037A16"/>
    <w:rsid w:val="0005317F"/>
    <w:rsid w:val="00086F01"/>
    <w:rsid w:val="000D0F32"/>
    <w:rsid w:val="000F60F7"/>
    <w:rsid w:val="00140D47"/>
    <w:rsid w:val="00145BDE"/>
    <w:rsid w:val="00173ECB"/>
    <w:rsid w:val="0019186D"/>
    <w:rsid w:val="0019725B"/>
    <w:rsid w:val="001A6E56"/>
    <w:rsid w:val="001B1F77"/>
    <w:rsid w:val="001B7924"/>
    <w:rsid w:val="001D1522"/>
    <w:rsid w:val="0020528E"/>
    <w:rsid w:val="00210F64"/>
    <w:rsid w:val="00220891"/>
    <w:rsid w:val="00241EDF"/>
    <w:rsid w:val="0024490C"/>
    <w:rsid w:val="00250238"/>
    <w:rsid w:val="00263EE4"/>
    <w:rsid w:val="0028605A"/>
    <w:rsid w:val="002A156A"/>
    <w:rsid w:val="002D37EB"/>
    <w:rsid w:val="002E4DA7"/>
    <w:rsid w:val="002F080F"/>
    <w:rsid w:val="00330D8D"/>
    <w:rsid w:val="003827ED"/>
    <w:rsid w:val="003834A0"/>
    <w:rsid w:val="003B1313"/>
    <w:rsid w:val="003C2521"/>
    <w:rsid w:val="003F073C"/>
    <w:rsid w:val="0043005A"/>
    <w:rsid w:val="00432815"/>
    <w:rsid w:val="00443AD6"/>
    <w:rsid w:val="00456533"/>
    <w:rsid w:val="00457E85"/>
    <w:rsid w:val="00471F62"/>
    <w:rsid w:val="00480E6C"/>
    <w:rsid w:val="0049253F"/>
    <w:rsid w:val="004E37BC"/>
    <w:rsid w:val="004E4637"/>
    <w:rsid w:val="004F6328"/>
    <w:rsid w:val="0057222D"/>
    <w:rsid w:val="0058351D"/>
    <w:rsid w:val="005913E6"/>
    <w:rsid w:val="005C52B8"/>
    <w:rsid w:val="005E0BD6"/>
    <w:rsid w:val="005E2E37"/>
    <w:rsid w:val="005F721D"/>
    <w:rsid w:val="00662062"/>
    <w:rsid w:val="00692E7F"/>
    <w:rsid w:val="00693A1B"/>
    <w:rsid w:val="006A6241"/>
    <w:rsid w:val="006F20A9"/>
    <w:rsid w:val="006F3143"/>
    <w:rsid w:val="00732E7B"/>
    <w:rsid w:val="007356DB"/>
    <w:rsid w:val="00747431"/>
    <w:rsid w:val="007523FF"/>
    <w:rsid w:val="00757D25"/>
    <w:rsid w:val="00792CD7"/>
    <w:rsid w:val="00797B5B"/>
    <w:rsid w:val="007A3E99"/>
    <w:rsid w:val="007F73EC"/>
    <w:rsid w:val="0080206F"/>
    <w:rsid w:val="00817BEF"/>
    <w:rsid w:val="00841A36"/>
    <w:rsid w:val="00843790"/>
    <w:rsid w:val="00853DA0"/>
    <w:rsid w:val="00863BC9"/>
    <w:rsid w:val="00871C12"/>
    <w:rsid w:val="008761C0"/>
    <w:rsid w:val="00886225"/>
    <w:rsid w:val="00894C6A"/>
    <w:rsid w:val="008A03E6"/>
    <w:rsid w:val="008E02D5"/>
    <w:rsid w:val="00903D3D"/>
    <w:rsid w:val="00917BA4"/>
    <w:rsid w:val="00981835"/>
    <w:rsid w:val="009829CA"/>
    <w:rsid w:val="00987FC7"/>
    <w:rsid w:val="009C3CC7"/>
    <w:rsid w:val="00AC1741"/>
    <w:rsid w:val="00AD0F13"/>
    <w:rsid w:val="00B02D33"/>
    <w:rsid w:val="00B03177"/>
    <w:rsid w:val="00B1773D"/>
    <w:rsid w:val="00B3384F"/>
    <w:rsid w:val="00B42D7A"/>
    <w:rsid w:val="00B47B03"/>
    <w:rsid w:val="00B54D92"/>
    <w:rsid w:val="00B662F3"/>
    <w:rsid w:val="00B76928"/>
    <w:rsid w:val="00B83E94"/>
    <w:rsid w:val="00B9671A"/>
    <w:rsid w:val="00BA53D5"/>
    <w:rsid w:val="00BC12D8"/>
    <w:rsid w:val="00C12695"/>
    <w:rsid w:val="00C24D1C"/>
    <w:rsid w:val="00C6323C"/>
    <w:rsid w:val="00C87782"/>
    <w:rsid w:val="00C87A53"/>
    <w:rsid w:val="00CD4ED3"/>
    <w:rsid w:val="00CD5E09"/>
    <w:rsid w:val="00CF392E"/>
    <w:rsid w:val="00CF7CED"/>
    <w:rsid w:val="00D043E3"/>
    <w:rsid w:val="00D44B72"/>
    <w:rsid w:val="00D51814"/>
    <w:rsid w:val="00D53E50"/>
    <w:rsid w:val="00D9522A"/>
    <w:rsid w:val="00DA25A8"/>
    <w:rsid w:val="00DC4568"/>
    <w:rsid w:val="00DC764E"/>
    <w:rsid w:val="00E503E5"/>
    <w:rsid w:val="00E54793"/>
    <w:rsid w:val="00E575B2"/>
    <w:rsid w:val="00E80B96"/>
    <w:rsid w:val="00E81E8A"/>
    <w:rsid w:val="00E8517F"/>
    <w:rsid w:val="00E963BC"/>
    <w:rsid w:val="00EA3F3B"/>
    <w:rsid w:val="00EB164F"/>
    <w:rsid w:val="00EC1EE4"/>
    <w:rsid w:val="00EF100B"/>
    <w:rsid w:val="00F30FF9"/>
    <w:rsid w:val="00F52C80"/>
    <w:rsid w:val="00F57BA0"/>
    <w:rsid w:val="00F66EE7"/>
    <w:rsid w:val="00F71D82"/>
    <w:rsid w:val="00FB1428"/>
    <w:rsid w:val="00FD0A27"/>
    <w:rsid w:val="00FD35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17F3955"/>
  <w15:docId w15:val="{DDB81FF3-EB2B-4F06-8E4C-31EF6D3E6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69E"/>
    <w:pPr>
      <w:suppressAutoHyphens/>
    </w:pPr>
    <w:rPr>
      <w:sz w:val="24"/>
      <w:szCs w:val="24"/>
      <w:lang w:eastAsia="zh-CN"/>
    </w:rPr>
  </w:style>
  <w:style w:type="paragraph" w:styleId="1">
    <w:name w:val="heading 1"/>
    <w:basedOn w:val="a"/>
    <w:next w:val="a0"/>
    <w:qFormat/>
    <w:rsid w:val="0000169E"/>
    <w:pPr>
      <w:numPr>
        <w:numId w:val="1"/>
      </w:numPr>
      <w:spacing w:before="280" w:after="280"/>
      <w:outlineLvl w:val="0"/>
    </w:pPr>
    <w:rPr>
      <w:b/>
      <w:bCs/>
      <w:kern w:val="1"/>
      <w:sz w:val="48"/>
      <w:szCs w:val="48"/>
    </w:rPr>
  </w:style>
  <w:style w:type="paragraph" w:styleId="2">
    <w:name w:val="heading 2"/>
    <w:basedOn w:val="a"/>
    <w:next w:val="a"/>
    <w:qFormat/>
    <w:rsid w:val="0000169E"/>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rsid w:val="0000169E"/>
    <w:pPr>
      <w:keepNext/>
      <w:numPr>
        <w:ilvl w:val="2"/>
        <w:numId w:val="1"/>
      </w:numPr>
      <w:spacing w:before="240" w:after="60"/>
      <w:outlineLvl w:val="2"/>
    </w:pPr>
    <w:rPr>
      <w:rFonts w:ascii="Cambria" w:hAnsi="Cambria"/>
      <w:b/>
      <w:bCs/>
      <w:sz w:val="26"/>
      <w:szCs w:val="26"/>
    </w:rPr>
  </w:style>
  <w:style w:type="paragraph" w:styleId="4">
    <w:name w:val="heading 4"/>
    <w:basedOn w:val="a"/>
    <w:next w:val="a"/>
    <w:qFormat/>
    <w:rsid w:val="0000169E"/>
    <w:pPr>
      <w:keepNext/>
      <w:spacing w:before="240" w:after="60"/>
      <w:outlineLvl w:val="3"/>
    </w:pPr>
    <w:rPr>
      <w:rFonts w:ascii="Calibri" w:hAnsi="Calibri"/>
      <w:b/>
      <w:bCs/>
      <w:sz w:val="28"/>
      <w:szCs w:val="28"/>
    </w:rPr>
  </w:style>
  <w:style w:type="paragraph" w:styleId="5">
    <w:name w:val="heading 5"/>
    <w:basedOn w:val="a"/>
    <w:next w:val="a"/>
    <w:qFormat/>
    <w:rsid w:val="0000169E"/>
    <w:pPr>
      <w:numPr>
        <w:ilvl w:val="4"/>
        <w:numId w:val="1"/>
      </w:numPr>
      <w:spacing w:before="240" w:after="60"/>
      <w:outlineLvl w:val="4"/>
    </w:pPr>
    <w:rPr>
      <w:rFonts w:ascii="Calibri" w:hAnsi="Calibri"/>
      <w:b/>
      <w:bCs/>
      <w:i/>
      <w:iCs/>
      <w:sz w:val="26"/>
      <w:szCs w:val="26"/>
    </w:rPr>
  </w:style>
  <w:style w:type="paragraph" w:styleId="6">
    <w:name w:val="heading 6"/>
    <w:basedOn w:val="a"/>
    <w:next w:val="a"/>
    <w:qFormat/>
    <w:rsid w:val="0000169E"/>
    <w:pPr>
      <w:numPr>
        <w:ilvl w:val="5"/>
        <w:numId w:val="1"/>
      </w:numPr>
      <w:spacing w:before="240" w:after="60"/>
      <w:outlineLvl w:val="5"/>
    </w:pPr>
    <w:rPr>
      <w:rFonts w:ascii="Calibri" w:hAnsi="Calibri"/>
      <w:b/>
      <w:bCs/>
      <w:sz w:val="22"/>
      <w:szCs w:val="22"/>
    </w:rPr>
  </w:style>
  <w:style w:type="paragraph" w:styleId="7">
    <w:name w:val="heading 7"/>
    <w:basedOn w:val="a"/>
    <w:next w:val="a"/>
    <w:qFormat/>
    <w:rsid w:val="0000169E"/>
    <w:pPr>
      <w:spacing w:before="240" w:after="60"/>
      <w:outlineLvl w:val="6"/>
    </w:pPr>
    <w:rPr>
      <w:rFonts w:ascii="Calibri" w:hAnsi="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00169E"/>
    <w:rPr>
      <w:rFonts w:ascii="Times New Roman CYR" w:hAnsi="Times New Roman CYR" w:cs="Times New Roman CYR"/>
      <w:b/>
      <w:sz w:val="28"/>
      <w:szCs w:val="28"/>
      <w:lang w:val="ru-RU" w:eastAsia="ru-RU"/>
    </w:rPr>
  </w:style>
  <w:style w:type="character" w:customStyle="1" w:styleId="WW8Num1z1">
    <w:name w:val="WW8Num1z1"/>
    <w:rsid w:val="0000169E"/>
  </w:style>
  <w:style w:type="character" w:customStyle="1" w:styleId="WW8Num1z2">
    <w:name w:val="WW8Num1z2"/>
    <w:rsid w:val="0000169E"/>
  </w:style>
  <w:style w:type="character" w:customStyle="1" w:styleId="WW8Num1z3">
    <w:name w:val="WW8Num1z3"/>
    <w:rsid w:val="0000169E"/>
  </w:style>
  <w:style w:type="character" w:customStyle="1" w:styleId="WW8Num1z4">
    <w:name w:val="WW8Num1z4"/>
    <w:rsid w:val="0000169E"/>
  </w:style>
  <w:style w:type="character" w:customStyle="1" w:styleId="WW8Num1z5">
    <w:name w:val="WW8Num1z5"/>
    <w:rsid w:val="0000169E"/>
  </w:style>
  <w:style w:type="character" w:customStyle="1" w:styleId="WW8Num1z6">
    <w:name w:val="WW8Num1z6"/>
    <w:rsid w:val="0000169E"/>
  </w:style>
  <w:style w:type="character" w:customStyle="1" w:styleId="WW8Num1z7">
    <w:name w:val="WW8Num1z7"/>
    <w:rsid w:val="0000169E"/>
  </w:style>
  <w:style w:type="character" w:customStyle="1" w:styleId="WW8Num1z8">
    <w:name w:val="WW8Num1z8"/>
    <w:rsid w:val="0000169E"/>
  </w:style>
  <w:style w:type="character" w:customStyle="1" w:styleId="WW8Num2z0">
    <w:name w:val="WW8Num2z0"/>
    <w:rsid w:val="0000169E"/>
    <w:rPr>
      <w:rFonts w:ascii="Times New Roman CYR" w:hAnsi="Times New Roman CYR" w:cs="Times New Roman CYR"/>
      <w:b/>
      <w:sz w:val="28"/>
      <w:szCs w:val="28"/>
      <w:lang w:val="ru-RU" w:eastAsia="ru-RU"/>
    </w:rPr>
  </w:style>
  <w:style w:type="character" w:customStyle="1" w:styleId="WW8Num2z1">
    <w:name w:val="WW8Num2z1"/>
    <w:rsid w:val="0000169E"/>
  </w:style>
  <w:style w:type="character" w:customStyle="1" w:styleId="WW8Num2z2">
    <w:name w:val="WW8Num2z2"/>
    <w:rsid w:val="0000169E"/>
  </w:style>
  <w:style w:type="character" w:customStyle="1" w:styleId="WW8Num2z3">
    <w:name w:val="WW8Num2z3"/>
    <w:rsid w:val="0000169E"/>
  </w:style>
  <w:style w:type="character" w:customStyle="1" w:styleId="WW8Num2z4">
    <w:name w:val="WW8Num2z4"/>
    <w:rsid w:val="0000169E"/>
  </w:style>
  <w:style w:type="character" w:customStyle="1" w:styleId="WW8Num2z5">
    <w:name w:val="WW8Num2z5"/>
    <w:rsid w:val="0000169E"/>
  </w:style>
  <w:style w:type="character" w:customStyle="1" w:styleId="WW8Num2z6">
    <w:name w:val="WW8Num2z6"/>
    <w:rsid w:val="0000169E"/>
  </w:style>
  <w:style w:type="character" w:customStyle="1" w:styleId="WW8Num2z7">
    <w:name w:val="WW8Num2z7"/>
    <w:rsid w:val="0000169E"/>
  </w:style>
  <w:style w:type="character" w:customStyle="1" w:styleId="WW8Num2z8">
    <w:name w:val="WW8Num2z8"/>
    <w:rsid w:val="0000169E"/>
  </w:style>
  <w:style w:type="character" w:customStyle="1" w:styleId="WW8Num3z0">
    <w:name w:val="WW8Num3z0"/>
    <w:rsid w:val="0000169E"/>
    <w:rPr>
      <w:rFonts w:ascii="Symbol" w:hAnsi="Symbol" w:cs="Symbol"/>
      <w:sz w:val="28"/>
      <w:szCs w:val="28"/>
    </w:rPr>
  </w:style>
  <w:style w:type="character" w:customStyle="1" w:styleId="WW8Num3z1">
    <w:name w:val="WW8Num3z1"/>
    <w:rsid w:val="0000169E"/>
    <w:rPr>
      <w:rFonts w:ascii="Courier New" w:hAnsi="Courier New" w:cs="Courier New"/>
    </w:rPr>
  </w:style>
  <w:style w:type="character" w:customStyle="1" w:styleId="WW8Num3z2">
    <w:name w:val="WW8Num3z2"/>
    <w:rsid w:val="0000169E"/>
    <w:rPr>
      <w:rFonts w:ascii="Wingdings" w:hAnsi="Wingdings" w:cs="Wingdings"/>
    </w:rPr>
  </w:style>
  <w:style w:type="character" w:customStyle="1" w:styleId="WW8Num4z0">
    <w:name w:val="WW8Num4z0"/>
    <w:rsid w:val="0000169E"/>
    <w:rPr>
      <w:rFonts w:ascii="Symbol" w:hAnsi="Symbol" w:cs="Symbol"/>
      <w:b/>
    </w:rPr>
  </w:style>
  <w:style w:type="character" w:customStyle="1" w:styleId="WW8Num4z1">
    <w:name w:val="WW8Num4z1"/>
    <w:rsid w:val="0000169E"/>
    <w:rPr>
      <w:rFonts w:ascii="Courier New" w:hAnsi="Courier New" w:cs="Courier New"/>
    </w:rPr>
  </w:style>
  <w:style w:type="character" w:customStyle="1" w:styleId="WW8Num4z2">
    <w:name w:val="WW8Num4z2"/>
    <w:rsid w:val="0000169E"/>
    <w:rPr>
      <w:rFonts w:ascii="Wingdings" w:hAnsi="Wingdings" w:cs="Wingdings"/>
    </w:rPr>
  </w:style>
  <w:style w:type="character" w:customStyle="1" w:styleId="WW8Num5z0">
    <w:name w:val="WW8Num5z0"/>
    <w:rsid w:val="0000169E"/>
    <w:rPr>
      <w:rFonts w:ascii="Symbol" w:hAnsi="Symbol" w:cs="Symbol"/>
    </w:rPr>
  </w:style>
  <w:style w:type="character" w:customStyle="1" w:styleId="WW8Num5z1">
    <w:name w:val="WW8Num5z1"/>
    <w:rsid w:val="0000169E"/>
    <w:rPr>
      <w:rFonts w:ascii="Courier New" w:hAnsi="Courier New" w:cs="Courier New"/>
    </w:rPr>
  </w:style>
  <w:style w:type="character" w:customStyle="1" w:styleId="WW8Num5z2">
    <w:name w:val="WW8Num5z2"/>
    <w:rsid w:val="0000169E"/>
    <w:rPr>
      <w:rFonts w:ascii="Wingdings" w:hAnsi="Wingdings" w:cs="Wingdings"/>
    </w:rPr>
  </w:style>
  <w:style w:type="character" w:customStyle="1" w:styleId="WW8Num3z3">
    <w:name w:val="WW8Num3z3"/>
    <w:rsid w:val="0000169E"/>
  </w:style>
  <w:style w:type="character" w:customStyle="1" w:styleId="WW8Num3z4">
    <w:name w:val="WW8Num3z4"/>
    <w:rsid w:val="0000169E"/>
  </w:style>
  <w:style w:type="character" w:customStyle="1" w:styleId="WW8Num3z5">
    <w:name w:val="WW8Num3z5"/>
    <w:rsid w:val="0000169E"/>
  </w:style>
  <w:style w:type="character" w:customStyle="1" w:styleId="WW8Num3z6">
    <w:name w:val="WW8Num3z6"/>
    <w:rsid w:val="0000169E"/>
  </w:style>
  <w:style w:type="character" w:customStyle="1" w:styleId="WW8Num3z7">
    <w:name w:val="WW8Num3z7"/>
    <w:rsid w:val="0000169E"/>
  </w:style>
  <w:style w:type="character" w:customStyle="1" w:styleId="WW8Num3z8">
    <w:name w:val="WW8Num3z8"/>
    <w:rsid w:val="0000169E"/>
  </w:style>
  <w:style w:type="character" w:customStyle="1" w:styleId="WW8Num6z0">
    <w:name w:val="WW8Num6z0"/>
    <w:rsid w:val="0000169E"/>
    <w:rPr>
      <w:rFonts w:ascii="Symbol" w:hAnsi="Symbol" w:cs="Symbol"/>
      <w:sz w:val="28"/>
      <w:szCs w:val="28"/>
    </w:rPr>
  </w:style>
  <w:style w:type="character" w:customStyle="1" w:styleId="WW8Num6z1">
    <w:name w:val="WW8Num6z1"/>
    <w:rsid w:val="0000169E"/>
    <w:rPr>
      <w:rFonts w:ascii="Courier New" w:hAnsi="Courier New" w:cs="Courier New"/>
    </w:rPr>
  </w:style>
  <w:style w:type="character" w:customStyle="1" w:styleId="WW8Num6z2">
    <w:name w:val="WW8Num6z2"/>
    <w:rsid w:val="0000169E"/>
    <w:rPr>
      <w:rFonts w:ascii="Wingdings" w:hAnsi="Wingdings" w:cs="Wingdings"/>
    </w:rPr>
  </w:style>
  <w:style w:type="character" w:customStyle="1" w:styleId="WW8Num7z0">
    <w:name w:val="WW8Num7z0"/>
    <w:rsid w:val="0000169E"/>
    <w:rPr>
      <w:rFonts w:ascii="Symbol" w:hAnsi="Symbol" w:cs="Symbol"/>
      <w:b/>
    </w:rPr>
  </w:style>
  <w:style w:type="character" w:customStyle="1" w:styleId="WW8Num7z1">
    <w:name w:val="WW8Num7z1"/>
    <w:rsid w:val="0000169E"/>
    <w:rPr>
      <w:rFonts w:ascii="Courier New" w:hAnsi="Courier New" w:cs="Courier New"/>
    </w:rPr>
  </w:style>
  <w:style w:type="character" w:customStyle="1" w:styleId="WW8Num7z2">
    <w:name w:val="WW8Num7z2"/>
    <w:rsid w:val="0000169E"/>
    <w:rPr>
      <w:rFonts w:ascii="Wingdings" w:hAnsi="Wingdings" w:cs="Wingdings"/>
    </w:rPr>
  </w:style>
  <w:style w:type="character" w:customStyle="1" w:styleId="WW8Num8z0">
    <w:name w:val="WW8Num8z0"/>
    <w:rsid w:val="0000169E"/>
    <w:rPr>
      <w:rFonts w:ascii="Symbol" w:hAnsi="Symbol" w:cs="Symbol"/>
    </w:rPr>
  </w:style>
  <w:style w:type="character" w:customStyle="1" w:styleId="WW8Num8z1">
    <w:name w:val="WW8Num8z1"/>
    <w:rsid w:val="0000169E"/>
    <w:rPr>
      <w:rFonts w:ascii="Courier New" w:hAnsi="Courier New" w:cs="Courier New"/>
    </w:rPr>
  </w:style>
  <w:style w:type="character" w:customStyle="1" w:styleId="WW8Num8z2">
    <w:name w:val="WW8Num8z2"/>
    <w:rsid w:val="0000169E"/>
    <w:rPr>
      <w:rFonts w:ascii="Wingdings" w:hAnsi="Wingdings" w:cs="Wingdings"/>
    </w:rPr>
  </w:style>
  <w:style w:type="character" w:customStyle="1" w:styleId="WW8Num9z0">
    <w:name w:val="WW8Num9z0"/>
    <w:rsid w:val="0000169E"/>
    <w:rPr>
      <w:rFonts w:hint="default"/>
    </w:rPr>
  </w:style>
  <w:style w:type="character" w:customStyle="1" w:styleId="WW8Num10z0">
    <w:name w:val="WW8Num10z0"/>
    <w:rsid w:val="0000169E"/>
    <w:rPr>
      <w:rFonts w:hint="default"/>
    </w:rPr>
  </w:style>
  <w:style w:type="character" w:customStyle="1" w:styleId="WW8Num11z0">
    <w:name w:val="WW8Num11z0"/>
    <w:rsid w:val="0000169E"/>
    <w:rPr>
      <w:rFonts w:hint="default"/>
    </w:rPr>
  </w:style>
  <w:style w:type="character" w:customStyle="1" w:styleId="WW8Num12z0">
    <w:name w:val="WW8Num12z0"/>
    <w:rsid w:val="0000169E"/>
    <w:rPr>
      <w:rFonts w:hint="default"/>
    </w:rPr>
  </w:style>
  <w:style w:type="character" w:customStyle="1" w:styleId="WW8Num12z1">
    <w:name w:val="WW8Num12z1"/>
    <w:rsid w:val="0000169E"/>
  </w:style>
  <w:style w:type="character" w:customStyle="1" w:styleId="WW8Num12z2">
    <w:name w:val="WW8Num12z2"/>
    <w:rsid w:val="0000169E"/>
  </w:style>
  <w:style w:type="character" w:customStyle="1" w:styleId="WW8Num12z3">
    <w:name w:val="WW8Num12z3"/>
    <w:rsid w:val="0000169E"/>
  </w:style>
  <w:style w:type="character" w:customStyle="1" w:styleId="WW8Num12z4">
    <w:name w:val="WW8Num12z4"/>
    <w:rsid w:val="0000169E"/>
  </w:style>
  <w:style w:type="character" w:customStyle="1" w:styleId="WW8Num12z5">
    <w:name w:val="WW8Num12z5"/>
    <w:rsid w:val="0000169E"/>
  </w:style>
  <w:style w:type="character" w:customStyle="1" w:styleId="WW8Num12z6">
    <w:name w:val="WW8Num12z6"/>
    <w:rsid w:val="0000169E"/>
  </w:style>
  <w:style w:type="character" w:customStyle="1" w:styleId="WW8Num12z7">
    <w:name w:val="WW8Num12z7"/>
    <w:rsid w:val="0000169E"/>
  </w:style>
  <w:style w:type="character" w:customStyle="1" w:styleId="WW8Num12z8">
    <w:name w:val="WW8Num12z8"/>
    <w:rsid w:val="0000169E"/>
  </w:style>
  <w:style w:type="character" w:customStyle="1" w:styleId="WW8Num13z0">
    <w:name w:val="WW8Num13z0"/>
    <w:rsid w:val="0000169E"/>
    <w:rPr>
      <w:rFonts w:hint="default"/>
    </w:rPr>
  </w:style>
  <w:style w:type="character" w:customStyle="1" w:styleId="40">
    <w:name w:val="Основной шрифт абзаца4"/>
    <w:rsid w:val="0000169E"/>
  </w:style>
  <w:style w:type="character" w:customStyle="1" w:styleId="WW8Num6z3">
    <w:name w:val="WW8Num6z3"/>
    <w:rsid w:val="0000169E"/>
  </w:style>
  <w:style w:type="character" w:customStyle="1" w:styleId="WW8Num6z4">
    <w:name w:val="WW8Num6z4"/>
    <w:rsid w:val="0000169E"/>
  </w:style>
  <w:style w:type="character" w:customStyle="1" w:styleId="WW8Num6z5">
    <w:name w:val="WW8Num6z5"/>
    <w:rsid w:val="0000169E"/>
  </w:style>
  <w:style w:type="character" w:customStyle="1" w:styleId="WW8Num6z6">
    <w:name w:val="WW8Num6z6"/>
    <w:rsid w:val="0000169E"/>
  </w:style>
  <w:style w:type="character" w:customStyle="1" w:styleId="WW8Num6z7">
    <w:name w:val="WW8Num6z7"/>
    <w:rsid w:val="0000169E"/>
  </w:style>
  <w:style w:type="character" w:customStyle="1" w:styleId="WW8Num6z8">
    <w:name w:val="WW8Num6z8"/>
    <w:rsid w:val="0000169E"/>
  </w:style>
  <w:style w:type="character" w:customStyle="1" w:styleId="WW8Num9z1">
    <w:name w:val="WW8Num9z1"/>
    <w:rsid w:val="0000169E"/>
  </w:style>
  <w:style w:type="character" w:customStyle="1" w:styleId="WW8Num9z2">
    <w:name w:val="WW8Num9z2"/>
    <w:rsid w:val="0000169E"/>
  </w:style>
  <w:style w:type="character" w:customStyle="1" w:styleId="WW8Num4z3">
    <w:name w:val="WW8Num4z3"/>
    <w:rsid w:val="0000169E"/>
  </w:style>
  <w:style w:type="character" w:customStyle="1" w:styleId="WW8Num4z4">
    <w:name w:val="WW8Num4z4"/>
    <w:rsid w:val="0000169E"/>
  </w:style>
  <w:style w:type="character" w:customStyle="1" w:styleId="WW8Num4z5">
    <w:name w:val="WW8Num4z5"/>
    <w:rsid w:val="0000169E"/>
  </w:style>
  <w:style w:type="character" w:customStyle="1" w:styleId="WW8Num4z6">
    <w:name w:val="WW8Num4z6"/>
    <w:rsid w:val="0000169E"/>
  </w:style>
  <w:style w:type="character" w:customStyle="1" w:styleId="WW8Num4z7">
    <w:name w:val="WW8Num4z7"/>
    <w:rsid w:val="0000169E"/>
  </w:style>
  <w:style w:type="character" w:customStyle="1" w:styleId="WW8Num4z8">
    <w:name w:val="WW8Num4z8"/>
    <w:rsid w:val="0000169E"/>
  </w:style>
  <w:style w:type="character" w:customStyle="1" w:styleId="WW8Num5z3">
    <w:name w:val="WW8Num5z3"/>
    <w:rsid w:val="0000169E"/>
  </w:style>
  <w:style w:type="character" w:customStyle="1" w:styleId="WW8Num5z4">
    <w:name w:val="WW8Num5z4"/>
    <w:rsid w:val="0000169E"/>
  </w:style>
  <w:style w:type="character" w:customStyle="1" w:styleId="WW8Num5z5">
    <w:name w:val="WW8Num5z5"/>
    <w:rsid w:val="0000169E"/>
  </w:style>
  <w:style w:type="character" w:customStyle="1" w:styleId="WW8Num5z6">
    <w:name w:val="WW8Num5z6"/>
    <w:rsid w:val="0000169E"/>
  </w:style>
  <w:style w:type="character" w:customStyle="1" w:styleId="WW8Num5z7">
    <w:name w:val="WW8Num5z7"/>
    <w:rsid w:val="0000169E"/>
  </w:style>
  <w:style w:type="character" w:customStyle="1" w:styleId="WW8Num5z8">
    <w:name w:val="WW8Num5z8"/>
    <w:rsid w:val="0000169E"/>
  </w:style>
  <w:style w:type="character" w:customStyle="1" w:styleId="WW8Num13z1">
    <w:name w:val="WW8Num13z1"/>
    <w:rsid w:val="0000169E"/>
  </w:style>
  <w:style w:type="character" w:customStyle="1" w:styleId="WW8Num13z3">
    <w:name w:val="WW8Num13z3"/>
    <w:rsid w:val="0000169E"/>
  </w:style>
  <w:style w:type="character" w:customStyle="1" w:styleId="WW8Num13z4">
    <w:name w:val="WW8Num13z4"/>
    <w:rsid w:val="0000169E"/>
  </w:style>
  <w:style w:type="character" w:customStyle="1" w:styleId="WW8Num13z5">
    <w:name w:val="WW8Num13z5"/>
    <w:rsid w:val="0000169E"/>
  </w:style>
  <w:style w:type="character" w:customStyle="1" w:styleId="WW8Num13z6">
    <w:name w:val="WW8Num13z6"/>
    <w:rsid w:val="0000169E"/>
  </w:style>
  <w:style w:type="character" w:customStyle="1" w:styleId="WW8Num13z7">
    <w:name w:val="WW8Num13z7"/>
    <w:rsid w:val="0000169E"/>
  </w:style>
  <w:style w:type="character" w:customStyle="1" w:styleId="WW8Num13z8">
    <w:name w:val="WW8Num13z8"/>
    <w:rsid w:val="0000169E"/>
  </w:style>
  <w:style w:type="character" w:customStyle="1" w:styleId="WW8Num14z0">
    <w:name w:val="WW8Num14z0"/>
    <w:rsid w:val="0000169E"/>
    <w:rPr>
      <w:b/>
      <w:sz w:val="28"/>
      <w:szCs w:val="28"/>
    </w:rPr>
  </w:style>
  <w:style w:type="character" w:customStyle="1" w:styleId="WW8Num15z0">
    <w:name w:val="WW8Num15z0"/>
    <w:rsid w:val="0000169E"/>
  </w:style>
  <w:style w:type="character" w:customStyle="1" w:styleId="WW8Num16z0">
    <w:name w:val="WW8Num16z0"/>
    <w:rsid w:val="0000169E"/>
    <w:rPr>
      <w:b/>
    </w:rPr>
  </w:style>
  <w:style w:type="character" w:customStyle="1" w:styleId="WW8Num17z0">
    <w:name w:val="WW8Num17z0"/>
    <w:rsid w:val="0000169E"/>
    <w:rPr>
      <w:b/>
    </w:rPr>
  </w:style>
  <w:style w:type="character" w:customStyle="1" w:styleId="WW8Num18z0">
    <w:name w:val="WW8Num18z0"/>
    <w:rsid w:val="0000169E"/>
  </w:style>
  <w:style w:type="character" w:customStyle="1" w:styleId="WW8Num18z1">
    <w:name w:val="WW8Num18z1"/>
    <w:rsid w:val="0000169E"/>
  </w:style>
  <w:style w:type="character" w:customStyle="1" w:styleId="WW8Num18z2">
    <w:name w:val="WW8Num18z2"/>
    <w:rsid w:val="0000169E"/>
  </w:style>
  <w:style w:type="character" w:customStyle="1" w:styleId="WW8Num18z3">
    <w:name w:val="WW8Num18z3"/>
    <w:rsid w:val="0000169E"/>
  </w:style>
  <w:style w:type="character" w:customStyle="1" w:styleId="WW8Num18z4">
    <w:name w:val="WW8Num18z4"/>
    <w:rsid w:val="0000169E"/>
  </w:style>
  <w:style w:type="character" w:customStyle="1" w:styleId="WW8Num18z5">
    <w:name w:val="WW8Num18z5"/>
    <w:rsid w:val="0000169E"/>
  </w:style>
  <w:style w:type="character" w:customStyle="1" w:styleId="WW8Num18z6">
    <w:name w:val="WW8Num18z6"/>
    <w:rsid w:val="0000169E"/>
  </w:style>
  <w:style w:type="character" w:customStyle="1" w:styleId="WW8Num18z7">
    <w:name w:val="WW8Num18z7"/>
    <w:rsid w:val="0000169E"/>
  </w:style>
  <w:style w:type="character" w:customStyle="1" w:styleId="WW8Num18z8">
    <w:name w:val="WW8Num18z8"/>
    <w:rsid w:val="0000169E"/>
  </w:style>
  <w:style w:type="character" w:customStyle="1" w:styleId="WW8Num19z0">
    <w:name w:val="WW8Num19z0"/>
    <w:rsid w:val="0000169E"/>
    <w:rPr>
      <w:b/>
    </w:rPr>
  </w:style>
  <w:style w:type="character" w:customStyle="1" w:styleId="WW8Num20z0">
    <w:name w:val="WW8Num20z0"/>
    <w:rsid w:val="0000169E"/>
    <w:rPr>
      <w:b/>
      <w:i/>
      <w:color w:val="000000"/>
      <w:sz w:val="28"/>
      <w:szCs w:val="28"/>
    </w:rPr>
  </w:style>
  <w:style w:type="character" w:customStyle="1" w:styleId="WW8Num21z0">
    <w:name w:val="WW8Num21z0"/>
    <w:rsid w:val="0000169E"/>
    <w:rPr>
      <w:sz w:val="28"/>
      <w:szCs w:val="28"/>
    </w:rPr>
  </w:style>
  <w:style w:type="character" w:customStyle="1" w:styleId="WW8Num21z1">
    <w:name w:val="WW8Num21z1"/>
    <w:rsid w:val="0000169E"/>
  </w:style>
  <w:style w:type="character" w:customStyle="1" w:styleId="WW8Num21z2">
    <w:name w:val="WW8Num21z2"/>
    <w:rsid w:val="0000169E"/>
  </w:style>
  <w:style w:type="character" w:customStyle="1" w:styleId="WW8Num21z3">
    <w:name w:val="WW8Num21z3"/>
    <w:rsid w:val="0000169E"/>
  </w:style>
  <w:style w:type="character" w:customStyle="1" w:styleId="WW8Num21z4">
    <w:name w:val="WW8Num21z4"/>
    <w:rsid w:val="0000169E"/>
  </w:style>
  <w:style w:type="character" w:customStyle="1" w:styleId="WW8Num21z5">
    <w:name w:val="WW8Num21z5"/>
    <w:rsid w:val="0000169E"/>
  </w:style>
  <w:style w:type="character" w:customStyle="1" w:styleId="WW8Num21z6">
    <w:name w:val="WW8Num21z6"/>
    <w:rsid w:val="0000169E"/>
  </w:style>
  <w:style w:type="character" w:customStyle="1" w:styleId="WW8Num21z7">
    <w:name w:val="WW8Num21z7"/>
    <w:rsid w:val="0000169E"/>
  </w:style>
  <w:style w:type="character" w:customStyle="1" w:styleId="WW8Num21z8">
    <w:name w:val="WW8Num21z8"/>
    <w:rsid w:val="0000169E"/>
  </w:style>
  <w:style w:type="character" w:customStyle="1" w:styleId="WW8Num22z0">
    <w:name w:val="WW8Num22z0"/>
    <w:rsid w:val="0000169E"/>
    <w:rPr>
      <w:b/>
      <w:sz w:val="28"/>
      <w:szCs w:val="28"/>
    </w:rPr>
  </w:style>
  <w:style w:type="character" w:customStyle="1" w:styleId="WW8Num23z0">
    <w:name w:val="WW8Num23z0"/>
    <w:rsid w:val="0000169E"/>
    <w:rPr>
      <w:b/>
    </w:rPr>
  </w:style>
  <w:style w:type="character" w:customStyle="1" w:styleId="WW8Num24z0">
    <w:name w:val="WW8Num24z0"/>
    <w:rsid w:val="0000169E"/>
    <w:rPr>
      <w:b/>
      <w:i/>
      <w:color w:val="000000"/>
      <w:sz w:val="28"/>
      <w:szCs w:val="28"/>
    </w:rPr>
  </w:style>
  <w:style w:type="character" w:customStyle="1" w:styleId="WW8Num25z0">
    <w:name w:val="WW8Num25z0"/>
    <w:rsid w:val="0000169E"/>
    <w:rPr>
      <w:b w:val="0"/>
      <w:i/>
      <w:color w:val="000000"/>
      <w:sz w:val="28"/>
      <w:szCs w:val="28"/>
    </w:rPr>
  </w:style>
  <w:style w:type="character" w:customStyle="1" w:styleId="WW8Num26z0">
    <w:name w:val="WW8Num26z0"/>
    <w:rsid w:val="0000169E"/>
    <w:rPr>
      <w:sz w:val="28"/>
      <w:szCs w:val="28"/>
    </w:rPr>
  </w:style>
  <w:style w:type="character" w:customStyle="1" w:styleId="WW8Num27z0">
    <w:name w:val="WW8Num27z0"/>
    <w:rsid w:val="0000169E"/>
    <w:rPr>
      <w:rFonts w:ascii="Times New Roman" w:hAnsi="Times New Roman" w:cs="Times New Roman"/>
      <w:sz w:val="28"/>
      <w:szCs w:val="28"/>
    </w:rPr>
  </w:style>
  <w:style w:type="character" w:customStyle="1" w:styleId="WW8Num7z3">
    <w:name w:val="WW8Num7z3"/>
    <w:rsid w:val="0000169E"/>
  </w:style>
  <w:style w:type="character" w:customStyle="1" w:styleId="WW8Num7z4">
    <w:name w:val="WW8Num7z4"/>
    <w:rsid w:val="0000169E"/>
  </w:style>
  <w:style w:type="character" w:customStyle="1" w:styleId="WW8Num7z5">
    <w:name w:val="WW8Num7z5"/>
    <w:rsid w:val="0000169E"/>
  </w:style>
  <w:style w:type="character" w:customStyle="1" w:styleId="WW8Num7z6">
    <w:name w:val="WW8Num7z6"/>
    <w:rsid w:val="0000169E"/>
  </w:style>
  <w:style w:type="character" w:customStyle="1" w:styleId="WW8Num7z7">
    <w:name w:val="WW8Num7z7"/>
    <w:rsid w:val="0000169E"/>
  </w:style>
  <w:style w:type="character" w:customStyle="1" w:styleId="WW8Num7z8">
    <w:name w:val="WW8Num7z8"/>
    <w:rsid w:val="0000169E"/>
  </w:style>
  <w:style w:type="character" w:customStyle="1" w:styleId="WW8Num8z3">
    <w:name w:val="WW8Num8z3"/>
    <w:rsid w:val="0000169E"/>
  </w:style>
  <w:style w:type="character" w:customStyle="1" w:styleId="WW8Num8z4">
    <w:name w:val="WW8Num8z4"/>
    <w:rsid w:val="0000169E"/>
  </w:style>
  <w:style w:type="character" w:customStyle="1" w:styleId="WW8Num8z5">
    <w:name w:val="WW8Num8z5"/>
    <w:rsid w:val="0000169E"/>
  </w:style>
  <w:style w:type="character" w:customStyle="1" w:styleId="WW8Num8z6">
    <w:name w:val="WW8Num8z6"/>
    <w:rsid w:val="0000169E"/>
  </w:style>
  <w:style w:type="character" w:customStyle="1" w:styleId="WW8Num8z7">
    <w:name w:val="WW8Num8z7"/>
    <w:rsid w:val="0000169E"/>
  </w:style>
  <w:style w:type="character" w:customStyle="1" w:styleId="WW8Num8z8">
    <w:name w:val="WW8Num8z8"/>
    <w:rsid w:val="0000169E"/>
  </w:style>
  <w:style w:type="character" w:customStyle="1" w:styleId="WW8Num9z3">
    <w:name w:val="WW8Num9z3"/>
    <w:rsid w:val="0000169E"/>
  </w:style>
  <w:style w:type="character" w:customStyle="1" w:styleId="WW8Num9z4">
    <w:name w:val="WW8Num9z4"/>
    <w:rsid w:val="0000169E"/>
  </w:style>
  <w:style w:type="character" w:customStyle="1" w:styleId="WW8Num9z5">
    <w:name w:val="WW8Num9z5"/>
    <w:rsid w:val="0000169E"/>
  </w:style>
  <w:style w:type="character" w:customStyle="1" w:styleId="WW8Num9z6">
    <w:name w:val="WW8Num9z6"/>
    <w:rsid w:val="0000169E"/>
  </w:style>
  <w:style w:type="character" w:customStyle="1" w:styleId="WW8Num9z7">
    <w:name w:val="WW8Num9z7"/>
    <w:rsid w:val="0000169E"/>
  </w:style>
  <w:style w:type="character" w:customStyle="1" w:styleId="WW8Num9z8">
    <w:name w:val="WW8Num9z8"/>
    <w:rsid w:val="0000169E"/>
  </w:style>
  <w:style w:type="character" w:customStyle="1" w:styleId="WW8Num10z2">
    <w:name w:val="WW8Num10z2"/>
    <w:rsid w:val="0000169E"/>
    <w:rPr>
      <w:sz w:val="28"/>
      <w:szCs w:val="28"/>
    </w:rPr>
  </w:style>
  <w:style w:type="character" w:customStyle="1" w:styleId="WW8Num11z1">
    <w:name w:val="WW8Num11z1"/>
    <w:rsid w:val="0000169E"/>
  </w:style>
  <w:style w:type="character" w:customStyle="1" w:styleId="WW8Num11z2">
    <w:name w:val="WW8Num11z2"/>
    <w:rsid w:val="0000169E"/>
  </w:style>
  <w:style w:type="character" w:customStyle="1" w:styleId="WW8Num11z3">
    <w:name w:val="WW8Num11z3"/>
    <w:rsid w:val="0000169E"/>
  </w:style>
  <w:style w:type="character" w:customStyle="1" w:styleId="WW8Num11z4">
    <w:name w:val="WW8Num11z4"/>
    <w:rsid w:val="0000169E"/>
  </w:style>
  <w:style w:type="character" w:customStyle="1" w:styleId="WW8Num11z5">
    <w:name w:val="WW8Num11z5"/>
    <w:rsid w:val="0000169E"/>
  </w:style>
  <w:style w:type="character" w:customStyle="1" w:styleId="WW8Num11z6">
    <w:name w:val="WW8Num11z6"/>
    <w:rsid w:val="0000169E"/>
  </w:style>
  <w:style w:type="character" w:customStyle="1" w:styleId="WW8Num11z7">
    <w:name w:val="WW8Num11z7"/>
    <w:rsid w:val="0000169E"/>
  </w:style>
  <w:style w:type="character" w:customStyle="1" w:styleId="WW8Num11z8">
    <w:name w:val="WW8Num11z8"/>
    <w:rsid w:val="0000169E"/>
  </w:style>
  <w:style w:type="character" w:customStyle="1" w:styleId="WW8Num13z2">
    <w:name w:val="WW8Num13z2"/>
    <w:rsid w:val="0000169E"/>
  </w:style>
  <w:style w:type="character" w:customStyle="1" w:styleId="WW8Num14z1">
    <w:name w:val="WW8Num14z1"/>
    <w:rsid w:val="0000169E"/>
  </w:style>
  <w:style w:type="character" w:customStyle="1" w:styleId="WW8Num14z2">
    <w:name w:val="WW8Num14z2"/>
    <w:rsid w:val="0000169E"/>
    <w:rPr>
      <w:sz w:val="28"/>
      <w:szCs w:val="28"/>
    </w:rPr>
  </w:style>
  <w:style w:type="character" w:customStyle="1" w:styleId="WW8Num14z3">
    <w:name w:val="WW8Num14z3"/>
    <w:rsid w:val="0000169E"/>
  </w:style>
  <w:style w:type="character" w:customStyle="1" w:styleId="WW8Num14z4">
    <w:name w:val="WW8Num14z4"/>
    <w:rsid w:val="0000169E"/>
  </w:style>
  <w:style w:type="character" w:customStyle="1" w:styleId="WW8Num14z5">
    <w:name w:val="WW8Num14z5"/>
    <w:rsid w:val="0000169E"/>
  </w:style>
  <w:style w:type="character" w:customStyle="1" w:styleId="WW8Num14z6">
    <w:name w:val="WW8Num14z6"/>
    <w:rsid w:val="0000169E"/>
  </w:style>
  <w:style w:type="character" w:customStyle="1" w:styleId="WW8Num14z7">
    <w:name w:val="WW8Num14z7"/>
    <w:rsid w:val="0000169E"/>
  </w:style>
  <w:style w:type="character" w:customStyle="1" w:styleId="WW8Num14z8">
    <w:name w:val="WW8Num14z8"/>
    <w:rsid w:val="0000169E"/>
  </w:style>
  <w:style w:type="character" w:customStyle="1" w:styleId="WW8Num15z1">
    <w:name w:val="WW8Num15z1"/>
    <w:rsid w:val="0000169E"/>
  </w:style>
  <w:style w:type="character" w:customStyle="1" w:styleId="WW8Num15z2">
    <w:name w:val="WW8Num15z2"/>
    <w:rsid w:val="0000169E"/>
  </w:style>
  <w:style w:type="character" w:customStyle="1" w:styleId="WW8Num15z3">
    <w:name w:val="WW8Num15z3"/>
    <w:rsid w:val="0000169E"/>
  </w:style>
  <w:style w:type="character" w:customStyle="1" w:styleId="WW8Num15z4">
    <w:name w:val="WW8Num15z4"/>
    <w:rsid w:val="0000169E"/>
  </w:style>
  <w:style w:type="character" w:customStyle="1" w:styleId="WW8Num15z5">
    <w:name w:val="WW8Num15z5"/>
    <w:rsid w:val="0000169E"/>
  </w:style>
  <w:style w:type="character" w:customStyle="1" w:styleId="WW8Num15z6">
    <w:name w:val="WW8Num15z6"/>
    <w:rsid w:val="0000169E"/>
  </w:style>
  <w:style w:type="character" w:customStyle="1" w:styleId="WW8Num15z7">
    <w:name w:val="WW8Num15z7"/>
    <w:rsid w:val="0000169E"/>
  </w:style>
  <w:style w:type="character" w:customStyle="1" w:styleId="WW8Num15z8">
    <w:name w:val="WW8Num15z8"/>
    <w:rsid w:val="0000169E"/>
  </w:style>
  <w:style w:type="character" w:customStyle="1" w:styleId="WW8Num16z1">
    <w:name w:val="WW8Num16z1"/>
    <w:rsid w:val="0000169E"/>
  </w:style>
  <w:style w:type="character" w:customStyle="1" w:styleId="WW8Num16z2">
    <w:name w:val="WW8Num16z2"/>
    <w:rsid w:val="0000169E"/>
  </w:style>
  <w:style w:type="character" w:customStyle="1" w:styleId="WW8Num16z3">
    <w:name w:val="WW8Num16z3"/>
    <w:rsid w:val="0000169E"/>
  </w:style>
  <w:style w:type="character" w:customStyle="1" w:styleId="WW8Num16z4">
    <w:name w:val="WW8Num16z4"/>
    <w:rsid w:val="0000169E"/>
  </w:style>
  <w:style w:type="character" w:customStyle="1" w:styleId="WW8Num16z5">
    <w:name w:val="WW8Num16z5"/>
    <w:rsid w:val="0000169E"/>
  </w:style>
  <w:style w:type="character" w:customStyle="1" w:styleId="WW8Num16z6">
    <w:name w:val="WW8Num16z6"/>
    <w:rsid w:val="0000169E"/>
  </w:style>
  <w:style w:type="character" w:customStyle="1" w:styleId="WW8Num16z7">
    <w:name w:val="WW8Num16z7"/>
    <w:rsid w:val="0000169E"/>
  </w:style>
  <w:style w:type="character" w:customStyle="1" w:styleId="WW8Num16z8">
    <w:name w:val="WW8Num16z8"/>
    <w:rsid w:val="0000169E"/>
  </w:style>
  <w:style w:type="character" w:customStyle="1" w:styleId="WW8Num17z1">
    <w:name w:val="WW8Num17z1"/>
    <w:rsid w:val="0000169E"/>
  </w:style>
  <w:style w:type="character" w:customStyle="1" w:styleId="WW8Num17z2">
    <w:name w:val="WW8Num17z2"/>
    <w:rsid w:val="0000169E"/>
  </w:style>
  <w:style w:type="character" w:customStyle="1" w:styleId="WW8Num17z3">
    <w:name w:val="WW8Num17z3"/>
    <w:rsid w:val="0000169E"/>
  </w:style>
  <w:style w:type="character" w:customStyle="1" w:styleId="WW8Num17z4">
    <w:name w:val="WW8Num17z4"/>
    <w:rsid w:val="0000169E"/>
  </w:style>
  <w:style w:type="character" w:customStyle="1" w:styleId="WW8Num17z5">
    <w:name w:val="WW8Num17z5"/>
    <w:rsid w:val="0000169E"/>
  </w:style>
  <w:style w:type="character" w:customStyle="1" w:styleId="WW8Num17z6">
    <w:name w:val="WW8Num17z6"/>
    <w:rsid w:val="0000169E"/>
  </w:style>
  <w:style w:type="character" w:customStyle="1" w:styleId="WW8Num17z7">
    <w:name w:val="WW8Num17z7"/>
    <w:rsid w:val="0000169E"/>
  </w:style>
  <w:style w:type="character" w:customStyle="1" w:styleId="WW8Num17z8">
    <w:name w:val="WW8Num17z8"/>
    <w:rsid w:val="0000169E"/>
  </w:style>
  <w:style w:type="character" w:customStyle="1" w:styleId="WW8Num19z1">
    <w:name w:val="WW8Num19z1"/>
    <w:rsid w:val="0000169E"/>
  </w:style>
  <w:style w:type="character" w:customStyle="1" w:styleId="WW8Num19z2">
    <w:name w:val="WW8Num19z2"/>
    <w:rsid w:val="0000169E"/>
  </w:style>
  <w:style w:type="character" w:customStyle="1" w:styleId="WW8Num19z3">
    <w:name w:val="WW8Num19z3"/>
    <w:rsid w:val="0000169E"/>
  </w:style>
  <w:style w:type="character" w:customStyle="1" w:styleId="WW8Num19z4">
    <w:name w:val="WW8Num19z4"/>
    <w:rsid w:val="0000169E"/>
  </w:style>
  <w:style w:type="character" w:customStyle="1" w:styleId="WW8Num19z5">
    <w:name w:val="WW8Num19z5"/>
    <w:rsid w:val="0000169E"/>
  </w:style>
  <w:style w:type="character" w:customStyle="1" w:styleId="WW8Num19z6">
    <w:name w:val="WW8Num19z6"/>
    <w:rsid w:val="0000169E"/>
  </w:style>
  <w:style w:type="character" w:customStyle="1" w:styleId="WW8Num19z7">
    <w:name w:val="WW8Num19z7"/>
    <w:rsid w:val="0000169E"/>
  </w:style>
  <w:style w:type="character" w:customStyle="1" w:styleId="WW8Num19z8">
    <w:name w:val="WW8Num19z8"/>
    <w:rsid w:val="0000169E"/>
  </w:style>
  <w:style w:type="character" w:customStyle="1" w:styleId="WW8Num20z1">
    <w:name w:val="WW8Num20z1"/>
    <w:rsid w:val="0000169E"/>
  </w:style>
  <w:style w:type="character" w:customStyle="1" w:styleId="WW8Num20z2">
    <w:name w:val="WW8Num20z2"/>
    <w:rsid w:val="0000169E"/>
  </w:style>
  <w:style w:type="character" w:customStyle="1" w:styleId="WW8Num20z3">
    <w:name w:val="WW8Num20z3"/>
    <w:rsid w:val="0000169E"/>
  </w:style>
  <w:style w:type="character" w:customStyle="1" w:styleId="WW8Num20z4">
    <w:name w:val="WW8Num20z4"/>
    <w:rsid w:val="0000169E"/>
  </w:style>
  <w:style w:type="character" w:customStyle="1" w:styleId="WW8Num20z5">
    <w:name w:val="WW8Num20z5"/>
    <w:rsid w:val="0000169E"/>
  </w:style>
  <w:style w:type="character" w:customStyle="1" w:styleId="WW8Num20z6">
    <w:name w:val="WW8Num20z6"/>
    <w:rsid w:val="0000169E"/>
  </w:style>
  <w:style w:type="character" w:customStyle="1" w:styleId="WW8Num20z7">
    <w:name w:val="WW8Num20z7"/>
    <w:rsid w:val="0000169E"/>
  </w:style>
  <w:style w:type="character" w:customStyle="1" w:styleId="WW8Num20z8">
    <w:name w:val="WW8Num20z8"/>
    <w:rsid w:val="0000169E"/>
  </w:style>
  <w:style w:type="character" w:customStyle="1" w:styleId="WW8Num22z1">
    <w:name w:val="WW8Num22z1"/>
    <w:rsid w:val="0000169E"/>
    <w:rPr>
      <w:rFonts w:ascii="Courier New" w:hAnsi="Courier New" w:cs="Courier New"/>
      <w:sz w:val="20"/>
    </w:rPr>
  </w:style>
  <w:style w:type="character" w:customStyle="1" w:styleId="WW8Num22z2">
    <w:name w:val="WW8Num22z2"/>
    <w:rsid w:val="0000169E"/>
    <w:rPr>
      <w:rFonts w:ascii="Wingdings" w:hAnsi="Wingdings" w:cs="Wingdings"/>
      <w:sz w:val="20"/>
    </w:rPr>
  </w:style>
  <w:style w:type="character" w:customStyle="1" w:styleId="WW8Num22z3">
    <w:name w:val="WW8Num22z3"/>
    <w:rsid w:val="0000169E"/>
  </w:style>
  <w:style w:type="character" w:customStyle="1" w:styleId="WW8Num22z4">
    <w:name w:val="WW8Num22z4"/>
    <w:rsid w:val="0000169E"/>
  </w:style>
  <w:style w:type="character" w:customStyle="1" w:styleId="WW8Num22z5">
    <w:name w:val="WW8Num22z5"/>
    <w:rsid w:val="0000169E"/>
  </w:style>
  <w:style w:type="character" w:customStyle="1" w:styleId="WW8Num22z6">
    <w:name w:val="WW8Num22z6"/>
    <w:rsid w:val="0000169E"/>
  </w:style>
  <w:style w:type="character" w:customStyle="1" w:styleId="WW8Num22z7">
    <w:name w:val="WW8Num22z7"/>
    <w:rsid w:val="0000169E"/>
  </w:style>
  <w:style w:type="character" w:customStyle="1" w:styleId="WW8Num22z8">
    <w:name w:val="WW8Num22z8"/>
    <w:rsid w:val="0000169E"/>
  </w:style>
  <w:style w:type="character" w:customStyle="1" w:styleId="WW8Num23z1">
    <w:name w:val="WW8Num23z1"/>
    <w:rsid w:val="0000169E"/>
  </w:style>
  <w:style w:type="character" w:customStyle="1" w:styleId="WW8Num23z2">
    <w:name w:val="WW8Num23z2"/>
    <w:rsid w:val="0000169E"/>
  </w:style>
  <w:style w:type="character" w:customStyle="1" w:styleId="WW8Num23z3">
    <w:name w:val="WW8Num23z3"/>
    <w:rsid w:val="0000169E"/>
  </w:style>
  <w:style w:type="character" w:customStyle="1" w:styleId="WW8Num23z4">
    <w:name w:val="WW8Num23z4"/>
    <w:rsid w:val="0000169E"/>
  </w:style>
  <w:style w:type="character" w:customStyle="1" w:styleId="WW8Num23z5">
    <w:name w:val="WW8Num23z5"/>
    <w:rsid w:val="0000169E"/>
  </w:style>
  <w:style w:type="character" w:customStyle="1" w:styleId="WW8Num23z6">
    <w:name w:val="WW8Num23z6"/>
    <w:rsid w:val="0000169E"/>
  </w:style>
  <w:style w:type="character" w:customStyle="1" w:styleId="WW8Num23z7">
    <w:name w:val="WW8Num23z7"/>
    <w:rsid w:val="0000169E"/>
  </w:style>
  <w:style w:type="character" w:customStyle="1" w:styleId="WW8Num23z8">
    <w:name w:val="WW8Num23z8"/>
    <w:rsid w:val="0000169E"/>
  </w:style>
  <w:style w:type="character" w:customStyle="1" w:styleId="WW8Num24z1">
    <w:name w:val="WW8Num24z1"/>
    <w:rsid w:val="0000169E"/>
  </w:style>
  <w:style w:type="character" w:customStyle="1" w:styleId="WW8Num24z2">
    <w:name w:val="WW8Num24z2"/>
    <w:rsid w:val="0000169E"/>
  </w:style>
  <w:style w:type="character" w:customStyle="1" w:styleId="WW8Num24z3">
    <w:name w:val="WW8Num24z3"/>
    <w:rsid w:val="0000169E"/>
  </w:style>
  <w:style w:type="character" w:customStyle="1" w:styleId="WW8Num24z4">
    <w:name w:val="WW8Num24z4"/>
    <w:rsid w:val="0000169E"/>
  </w:style>
  <w:style w:type="character" w:customStyle="1" w:styleId="WW8Num24z5">
    <w:name w:val="WW8Num24z5"/>
    <w:rsid w:val="0000169E"/>
  </w:style>
  <w:style w:type="character" w:customStyle="1" w:styleId="WW8Num24z6">
    <w:name w:val="WW8Num24z6"/>
    <w:rsid w:val="0000169E"/>
  </w:style>
  <w:style w:type="character" w:customStyle="1" w:styleId="WW8Num24z7">
    <w:name w:val="WW8Num24z7"/>
    <w:rsid w:val="0000169E"/>
  </w:style>
  <w:style w:type="character" w:customStyle="1" w:styleId="WW8Num24z8">
    <w:name w:val="WW8Num24z8"/>
    <w:rsid w:val="0000169E"/>
  </w:style>
  <w:style w:type="character" w:customStyle="1" w:styleId="WW8Num25z1">
    <w:name w:val="WW8Num25z1"/>
    <w:rsid w:val="0000169E"/>
  </w:style>
  <w:style w:type="character" w:customStyle="1" w:styleId="WW8Num25z2">
    <w:name w:val="WW8Num25z2"/>
    <w:rsid w:val="0000169E"/>
  </w:style>
  <w:style w:type="character" w:customStyle="1" w:styleId="WW8Num25z3">
    <w:name w:val="WW8Num25z3"/>
    <w:rsid w:val="0000169E"/>
  </w:style>
  <w:style w:type="character" w:customStyle="1" w:styleId="WW8Num25z4">
    <w:name w:val="WW8Num25z4"/>
    <w:rsid w:val="0000169E"/>
  </w:style>
  <w:style w:type="character" w:customStyle="1" w:styleId="WW8Num25z5">
    <w:name w:val="WW8Num25z5"/>
    <w:rsid w:val="0000169E"/>
  </w:style>
  <w:style w:type="character" w:customStyle="1" w:styleId="WW8Num25z6">
    <w:name w:val="WW8Num25z6"/>
    <w:rsid w:val="0000169E"/>
  </w:style>
  <w:style w:type="character" w:customStyle="1" w:styleId="WW8Num25z7">
    <w:name w:val="WW8Num25z7"/>
    <w:rsid w:val="0000169E"/>
  </w:style>
  <w:style w:type="character" w:customStyle="1" w:styleId="WW8Num25z8">
    <w:name w:val="WW8Num25z8"/>
    <w:rsid w:val="0000169E"/>
  </w:style>
  <w:style w:type="character" w:customStyle="1" w:styleId="WW8Num26z1">
    <w:name w:val="WW8Num26z1"/>
    <w:rsid w:val="0000169E"/>
  </w:style>
  <w:style w:type="character" w:customStyle="1" w:styleId="WW8Num26z2">
    <w:name w:val="WW8Num26z2"/>
    <w:rsid w:val="0000169E"/>
  </w:style>
  <w:style w:type="character" w:customStyle="1" w:styleId="WW8Num26z3">
    <w:name w:val="WW8Num26z3"/>
    <w:rsid w:val="0000169E"/>
  </w:style>
  <w:style w:type="character" w:customStyle="1" w:styleId="WW8Num26z4">
    <w:name w:val="WW8Num26z4"/>
    <w:rsid w:val="0000169E"/>
  </w:style>
  <w:style w:type="character" w:customStyle="1" w:styleId="WW8Num26z5">
    <w:name w:val="WW8Num26z5"/>
    <w:rsid w:val="0000169E"/>
  </w:style>
  <w:style w:type="character" w:customStyle="1" w:styleId="WW8Num26z6">
    <w:name w:val="WW8Num26z6"/>
    <w:rsid w:val="0000169E"/>
  </w:style>
  <w:style w:type="character" w:customStyle="1" w:styleId="WW8Num26z7">
    <w:name w:val="WW8Num26z7"/>
    <w:rsid w:val="0000169E"/>
  </w:style>
  <w:style w:type="character" w:customStyle="1" w:styleId="WW8Num26z8">
    <w:name w:val="WW8Num26z8"/>
    <w:rsid w:val="0000169E"/>
  </w:style>
  <w:style w:type="character" w:customStyle="1" w:styleId="WW8NumSt3z0">
    <w:name w:val="WW8NumSt3z0"/>
    <w:rsid w:val="0000169E"/>
    <w:rPr>
      <w:rFonts w:ascii="Times New Roman" w:hAnsi="Times New Roman" w:cs="Times New Roman"/>
      <w:sz w:val="28"/>
      <w:szCs w:val="28"/>
    </w:rPr>
  </w:style>
  <w:style w:type="character" w:customStyle="1" w:styleId="WW8NumSt4z0">
    <w:name w:val="WW8NumSt4z0"/>
    <w:rsid w:val="0000169E"/>
    <w:rPr>
      <w:rFonts w:ascii="Times New Roman" w:hAnsi="Times New Roman" w:cs="Times New Roman"/>
      <w:sz w:val="28"/>
      <w:szCs w:val="28"/>
    </w:rPr>
  </w:style>
  <w:style w:type="character" w:customStyle="1" w:styleId="WW8NumSt5z0">
    <w:name w:val="WW8NumSt5z0"/>
    <w:rsid w:val="0000169E"/>
    <w:rPr>
      <w:rFonts w:ascii="Times New Roman" w:hAnsi="Times New Roman" w:cs="Times New Roman"/>
      <w:sz w:val="28"/>
      <w:szCs w:val="28"/>
    </w:rPr>
  </w:style>
  <w:style w:type="character" w:customStyle="1" w:styleId="WW8NumSt6z0">
    <w:name w:val="WW8NumSt6z0"/>
    <w:rsid w:val="0000169E"/>
    <w:rPr>
      <w:rFonts w:ascii="Times New Roman" w:hAnsi="Times New Roman" w:cs="Times New Roman"/>
      <w:sz w:val="28"/>
      <w:szCs w:val="28"/>
    </w:rPr>
  </w:style>
  <w:style w:type="character" w:customStyle="1" w:styleId="WW8NumSt7z0">
    <w:name w:val="WW8NumSt7z0"/>
    <w:rsid w:val="0000169E"/>
    <w:rPr>
      <w:rFonts w:ascii="Times New Roman" w:hAnsi="Times New Roman" w:cs="Times New Roman"/>
      <w:sz w:val="28"/>
      <w:szCs w:val="28"/>
    </w:rPr>
  </w:style>
  <w:style w:type="character" w:customStyle="1" w:styleId="30">
    <w:name w:val="Основной шрифт абзаца3"/>
    <w:rsid w:val="0000169E"/>
  </w:style>
  <w:style w:type="character" w:customStyle="1" w:styleId="FontStyle218">
    <w:name w:val="Font Style218"/>
    <w:rsid w:val="0000169E"/>
    <w:rPr>
      <w:rFonts w:ascii="Times New Roman" w:hAnsi="Times New Roman" w:cs="Times New Roman"/>
      <w:b/>
      <w:bCs/>
      <w:sz w:val="18"/>
      <w:szCs w:val="18"/>
    </w:rPr>
  </w:style>
  <w:style w:type="character" w:customStyle="1" w:styleId="FontStyle223">
    <w:name w:val="Font Style223"/>
    <w:rsid w:val="0000169E"/>
    <w:rPr>
      <w:rFonts w:ascii="Times New Roman" w:hAnsi="Times New Roman" w:cs="Times New Roman"/>
      <w:sz w:val="18"/>
      <w:szCs w:val="18"/>
    </w:rPr>
  </w:style>
  <w:style w:type="character" w:customStyle="1" w:styleId="FontStyle230">
    <w:name w:val="Font Style230"/>
    <w:rsid w:val="0000169E"/>
    <w:rPr>
      <w:rFonts w:ascii="Times New Roman" w:hAnsi="Times New Roman" w:cs="Times New Roman"/>
      <w:i/>
      <w:iCs/>
      <w:sz w:val="18"/>
      <w:szCs w:val="18"/>
    </w:rPr>
  </w:style>
  <w:style w:type="character" w:customStyle="1" w:styleId="FontStyle11">
    <w:name w:val="Font Style11"/>
    <w:rsid w:val="0000169E"/>
    <w:rPr>
      <w:rFonts w:ascii="Times New Roman" w:hAnsi="Times New Roman" w:cs="Times New Roman"/>
      <w:b/>
      <w:bCs/>
      <w:i/>
      <w:iCs/>
      <w:sz w:val="26"/>
      <w:szCs w:val="26"/>
    </w:rPr>
  </w:style>
  <w:style w:type="character" w:customStyle="1" w:styleId="FontStyle12">
    <w:name w:val="Font Style12"/>
    <w:rsid w:val="0000169E"/>
    <w:rPr>
      <w:rFonts w:ascii="Times New Roman" w:hAnsi="Times New Roman" w:cs="Times New Roman"/>
      <w:sz w:val="24"/>
      <w:szCs w:val="24"/>
    </w:rPr>
  </w:style>
  <w:style w:type="character" w:styleId="a4">
    <w:name w:val="Hyperlink"/>
    <w:rsid w:val="0000169E"/>
    <w:rPr>
      <w:color w:val="0000FF"/>
      <w:u w:val="single"/>
    </w:rPr>
  </w:style>
  <w:style w:type="character" w:customStyle="1" w:styleId="textdefault">
    <w:name w:val="text_default"/>
    <w:rsid w:val="0000169E"/>
    <w:rPr>
      <w:rFonts w:cs="Times New Roman"/>
    </w:rPr>
  </w:style>
  <w:style w:type="character" w:customStyle="1" w:styleId="20">
    <w:name w:val="Основной текст с отступом 2 Знак"/>
    <w:rsid w:val="0000169E"/>
    <w:rPr>
      <w:sz w:val="24"/>
      <w:szCs w:val="24"/>
      <w:lang w:val="ru-RU" w:bidi="ar-SA"/>
    </w:rPr>
  </w:style>
  <w:style w:type="character" w:customStyle="1" w:styleId="apple-converted-space">
    <w:name w:val="apple-converted-space"/>
    <w:rsid w:val="0000169E"/>
  </w:style>
  <w:style w:type="character" w:customStyle="1" w:styleId="31">
    <w:name w:val="Основной текст с отступом 3 Знак"/>
    <w:rsid w:val="0000169E"/>
    <w:rPr>
      <w:sz w:val="16"/>
      <w:szCs w:val="16"/>
      <w:lang w:val="ru-RU" w:bidi="ar-SA"/>
    </w:rPr>
  </w:style>
  <w:style w:type="character" w:styleId="a5">
    <w:name w:val="Strong"/>
    <w:qFormat/>
    <w:rsid w:val="0000169E"/>
    <w:rPr>
      <w:b/>
      <w:bCs/>
    </w:rPr>
  </w:style>
  <w:style w:type="character" w:customStyle="1" w:styleId="FontStyle26">
    <w:name w:val="Font Style26"/>
    <w:rsid w:val="0000169E"/>
    <w:rPr>
      <w:rFonts w:ascii="Times New Roman" w:hAnsi="Times New Roman" w:cs="Times New Roman"/>
      <w:sz w:val="26"/>
      <w:szCs w:val="26"/>
    </w:rPr>
  </w:style>
  <w:style w:type="character" w:customStyle="1" w:styleId="a6">
    <w:name w:val="Основной текст с отступом Знак"/>
    <w:rsid w:val="0000169E"/>
    <w:rPr>
      <w:sz w:val="24"/>
      <w:szCs w:val="24"/>
      <w:lang w:val="ru-RU" w:bidi="ar-SA"/>
    </w:rPr>
  </w:style>
  <w:style w:type="character" w:customStyle="1" w:styleId="a7">
    <w:name w:val="Основной текст Знак"/>
    <w:rsid w:val="0000169E"/>
    <w:rPr>
      <w:sz w:val="24"/>
      <w:szCs w:val="24"/>
    </w:rPr>
  </w:style>
  <w:style w:type="character" w:customStyle="1" w:styleId="32">
    <w:name w:val="Заголовок 3 Знак"/>
    <w:rsid w:val="0000169E"/>
    <w:rPr>
      <w:rFonts w:ascii="Cambria" w:eastAsia="Times New Roman" w:hAnsi="Cambria" w:cs="Times New Roman"/>
      <w:b/>
      <w:bCs/>
      <w:sz w:val="26"/>
      <w:szCs w:val="26"/>
    </w:rPr>
  </w:style>
  <w:style w:type="character" w:customStyle="1" w:styleId="50">
    <w:name w:val="Заголовок 5 Знак"/>
    <w:rsid w:val="0000169E"/>
    <w:rPr>
      <w:rFonts w:ascii="Calibri" w:eastAsia="Times New Roman" w:hAnsi="Calibri" w:cs="Times New Roman"/>
      <w:b/>
      <w:bCs/>
      <w:i/>
      <w:iCs/>
      <w:sz w:val="26"/>
      <w:szCs w:val="26"/>
    </w:rPr>
  </w:style>
  <w:style w:type="character" w:customStyle="1" w:styleId="33">
    <w:name w:val="Основной текст 3 Знак"/>
    <w:rsid w:val="0000169E"/>
    <w:rPr>
      <w:sz w:val="16"/>
      <w:szCs w:val="16"/>
    </w:rPr>
  </w:style>
  <w:style w:type="character" w:customStyle="1" w:styleId="60">
    <w:name w:val="Заголовок 6 Знак"/>
    <w:rsid w:val="0000169E"/>
    <w:rPr>
      <w:rFonts w:ascii="Calibri" w:eastAsia="Times New Roman" w:hAnsi="Calibri" w:cs="Times New Roman"/>
      <w:b/>
      <w:bCs/>
      <w:sz w:val="22"/>
      <w:szCs w:val="22"/>
    </w:rPr>
  </w:style>
  <w:style w:type="character" w:styleId="a8">
    <w:name w:val="Emphasis"/>
    <w:qFormat/>
    <w:rsid w:val="0000169E"/>
    <w:rPr>
      <w:i/>
      <w:iCs/>
    </w:rPr>
  </w:style>
  <w:style w:type="character" w:customStyle="1" w:styleId="10">
    <w:name w:val="Основной шрифт абзаца1"/>
    <w:rsid w:val="0000169E"/>
  </w:style>
  <w:style w:type="character" w:customStyle="1" w:styleId="a9">
    <w:name w:val="Основной текст_"/>
    <w:rsid w:val="0000169E"/>
    <w:rPr>
      <w:rFonts w:ascii="Times New Roman" w:eastAsia="Times New Roman" w:hAnsi="Times New Roman" w:cs="Times New Roman"/>
      <w:b w:val="0"/>
      <w:bCs w:val="0"/>
      <w:i w:val="0"/>
      <w:iCs w:val="0"/>
      <w:caps w:val="0"/>
      <w:smallCaps w:val="0"/>
      <w:strike w:val="0"/>
      <w:dstrike w:val="0"/>
      <w:spacing w:val="11"/>
      <w:sz w:val="14"/>
      <w:szCs w:val="14"/>
      <w:u w:val="none"/>
    </w:rPr>
  </w:style>
  <w:style w:type="character" w:customStyle="1" w:styleId="11">
    <w:name w:val="Основной текст1"/>
    <w:rsid w:val="0000169E"/>
    <w:rPr>
      <w:rFonts w:ascii="Times New Roman" w:eastAsia="Times New Roman" w:hAnsi="Times New Roman" w:cs="Times New Roman"/>
      <w:b w:val="0"/>
      <w:bCs w:val="0"/>
      <w:i w:val="0"/>
      <w:iCs w:val="0"/>
      <w:caps w:val="0"/>
      <w:smallCaps w:val="0"/>
      <w:strike w:val="0"/>
      <w:dstrike w:val="0"/>
      <w:color w:val="000000"/>
      <w:spacing w:val="11"/>
      <w:w w:val="100"/>
      <w:sz w:val="14"/>
      <w:szCs w:val="14"/>
      <w:u w:val="single"/>
      <w:lang w:val="ru-RU"/>
    </w:rPr>
  </w:style>
  <w:style w:type="character" w:customStyle="1" w:styleId="LucidaSansUnicode0pt">
    <w:name w:val="Основной текст + Lucida Sans Unicode;Курсив;Интервал 0 pt"/>
    <w:rsid w:val="0000169E"/>
    <w:rPr>
      <w:rFonts w:ascii="Lucida Sans Unicode" w:eastAsia="Lucida Sans Unicode" w:hAnsi="Lucida Sans Unicode" w:cs="Lucida Sans Unicode"/>
      <w:b w:val="0"/>
      <w:bCs w:val="0"/>
      <w:i/>
      <w:iCs/>
      <w:caps w:val="0"/>
      <w:smallCaps w:val="0"/>
      <w:strike w:val="0"/>
      <w:dstrike w:val="0"/>
      <w:color w:val="000000"/>
      <w:spacing w:val="-4"/>
      <w:w w:val="100"/>
      <w:sz w:val="14"/>
      <w:szCs w:val="14"/>
      <w:u w:val="none"/>
      <w:lang w:val="ru-RU"/>
    </w:rPr>
  </w:style>
  <w:style w:type="character" w:customStyle="1" w:styleId="0pt">
    <w:name w:val="Основной текст + Полужирный;Интервал 0 pt"/>
    <w:rsid w:val="0000169E"/>
    <w:rPr>
      <w:rFonts w:ascii="Times New Roman" w:eastAsia="Times New Roman" w:hAnsi="Times New Roman" w:cs="Times New Roman"/>
      <w:b/>
      <w:bCs/>
      <w:i w:val="0"/>
      <w:iCs w:val="0"/>
      <w:caps w:val="0"/>
      <w:smallCaps w:val="0"/>
      <w:strike w:val="0"/>
      <w:dstrike w:val="0"/>
      <w:color w:val="000000"/>
      <w:spacing w:val="5"/>
      <w:w w:val="100"/>
      <w:sz w:val="14"/>
      <w:szCs w:val="14"/>
      <w:u w:val="none"/>
      <w:lang w:val="ru-RU"/>
    </w:rPr>
  </w:style>
  <w:style w:type="character" w:customStyle="1" w:styleId="8pt0pt">
    <w:name w:val="Основной текст + 8 pt;Полужирный;Интервал 0 pt"/>
    <w:rsid w:val="0000169E"/>
    <w:rPr>
      <w:rFonts w:ascii="Times New Roman" w:eastAsia="Times New Roman" w:hAnsi="Times New Roman" w:cs="Times New Roman"/>
      <w:b/>
      <w:bCs/>
      <w:i w:val="0"/>
      <w:iCs w:val="0"/>
      <w:caps w:val="0"/>
      <w:smallCaps w:val="0"/>
      <w:strike w:val="0"/>
      <w:dstrike w:val="0"/>
      <w:color w:val="000000"/>
      <w:spacing w:val="5"/>
      <w:w w:val="100"/>
      <w:sz w:val="16"/>
      <w:szCs w:val="16"/>
      <w:u w:val="none"/>
      <w:lang w:val="ru-RU"/>
    </w:rPr>
  </w:style>
  <w:style w:type="character" w:customStyle="1" w:styleId="FontStyle15">
    <w:name w:val="Font Style15"/>
    <w:rsid w:val="0000169E"/>
    <w:rPr>
      <w:rFonts w:ascii="Times New Roman" w:hAnsi="Times New Roman" w:cs="Times New Roman"/>
      <w:sz w:val="26"/>
      <w:szCs w:val="26"/>
    </w:rPr>
  </w:style>
  <w:style w:type="character" w:customStyle="1" w:styleId="12">
    <w:name w:val="Основной шрифт абзаца1"/>
    <w:rsid w:val="0000169E"/>
  </w:style>
  <w:style w:type="character" w:customStyle="1" w:styleId="FontStyle28">
    <w:name w:val="Font Style28"/>
    <w:rsid w:val="0000169E"/>
    <w:rPr>
      <w:rFonts w:ascii="Times New Roman" w:hAnsi="Times New Roman" w:cs="Times New Roman"/>
      <w:sz w:val="26"/>
      <w:szCs w:val="26"/>
    </w:rPr>
  </w:style>
  <w:style w:type="character" w:customStyle="1" w:styleId="21">
    <w:name w:val="Основной шрифт абзаца2"/>
    <w:rsid w:val="0000169E"/>
  </w:style>
  <w:style w:type="character" w:customStyle="1" w:styleId="FontStyle72">
    <w:name w:val="Font Style72"/>
    <w:rsid w:val="0000169E"/>
    <w:rPr>
      <w:rFonts w:ascii="Times New Roman" w:hAnsi="Times New Roman" w:cs="Times New Roman"/>
      <w:sz w:val="22"/>
      <w:szCs w:val="22"/>
    </w:rPr>
  </w:style>
  <w:style w:type="character" w:customStyle="1" w:styleId="ListLabel2">
    <w:name w:val="ListLabel 2"/>
    <w:rsid w:val="0000169E"/>
    <w:rPr>
      <w:rFonts w:cs="Symbol"/>
    </w:rPr>
  </w:style>
  <w:style w:type="character" w:customStyle="1" w:styleId="ListLabel3">
    <w:name w:val="ListLabel 3"/>
    <w:rsid w:val="0000169E"/>
    <w:rPr>
      <w:rFonts w:cs="Courier New"/>
    </w:rPr>
  </w:style>
  <w:style w:type="character" w:customStyle="1" w:styleId="ListLabel4">
    <w:name w:val="ListLabel 4"/>
    <w:rsid w:val="0000169E"/>
    <w:rPr>
      <w:rFonts w:cs="Wingdings"/>
    </w:rPr>
  </w:style>
  <w:style w:type="character" w:customStyle="1" w:styleId="70">
    <w:name w:val="Заголовок 7 Знак"/>
    <w:rsid w:val="0000169E"/>
    <w:rPr>
      <w:rFonts w:ascii="Calibri" w:eastAsia="Times New Roman" w:hAnsi="Calibri" w:cs="Times New Roman"/>
      <w:sz w:val="24"/>
      <w:szCs w:val="24"/>
      <w:lang w:eastAsia="zh-CN"/>
    </w:rPr>
  </w:style>
  <w:style w:type="character" w:customStyle="1" w:styleId="310">
    <w:name w:val="Основной текст 3 Знак1"/>
    <w:rsid w:val="0000169E"/>
    <w:rPr>
      <w:sz w:val="16"/>
      <w:szCs w:val="16"/>
      <w:lang w:eastAsia="zh-CN"/>
    </w:rPr>
  </w:style>
  <w:style w:type="character" w:customStyle="1" w:styleId="41">
    <w:name w:val="Заголовок 4 Знак"/>
    <w:rsid w:val="0000169E"/>
    <w:rPr>
      <w:rFonts w:ascii="Calibri" w:eastAsia="Times New Roman" w:hAnsi="Calibri" w:cs="Times New Roman"/>
      <w:b/>
      <w:bCs/>
      <w:sz w:val="28"/>
      <w:szCs w:val="28"/>
      <w:lang w:eastAsia="zh-CN"/>
    </w:rPr>
  </w:style>
  <w:style w:type="character" w:customStyle="1" w:styleId="aa">
    <w:name w:val="Текст выноски Знак"/>
    <w:rsid w:val="0000169E"/>
    <w:rPr>
      <w:rFonts w:ascii="Tahoma" w:hAnsi="Tahoma" w:cs="Tahoma"/>
      <w:sz w:val="16"/>
      <w:szCs w:val="16"/>
      <w:lang w:eastAsia="zh-CN"/>
    </w:rPr>
  </w:style>
  <w:style w:type="character" w:customStyle="1" w:styleId="ab">
    <w:name w:val="Нижний колонтитул Знак"/>
    <w:rsid w:val="0000169E"/>
    <w:rPr>
      <w:sz w:val="24"/>
      <w:szCs w:val="24"/>
      <w:lang w:eastAsia="zh-CN"/>
    </w:rPr>
  </w:style>
  <w:style w:type="paragraph" w:customStyle="1" w:styleId="13">
    <w:name w:val="Заголовок1"/>
    <w:basedOn w:val="a"/>
    <w:next w:val="a0"/>
    <w:rsid w:val="0000169E"/>
    <w:pPr>
      <w:keepNext/>
      <w:spacing w:before="240" w:after="120"/>
    </w:pPr>
    <w:rPr>
      <w:rFonts w:eastAsia="Arial Unicode MS" w:cs="Mangal"/>
      <w:sz w:val="28"/>
      <w:szCs w:val="28"/>
    </w:rPr>
  </w:style>
  <w:style w:type="paragraph" w:styleId="a0">
    <w:name w:val="Body Text"/>
    <w:basedOn w:val="a"/>
    <w:rsid w:val="0000169E"/>
    <w:pPr>
      <w:spacing w:after="120"/>
    </w:pPr>
  </w:style>
  <w:style w:type="paragraph" w:styleId="ac">
    <w:name w:val="List"/>
    <w:basedOn w:val="a0"/>
    <w:rsid w:val="0000169E"/>
    <w:rPr>
      <w:rFonts w:cs="Mangal"/>
    </w:rPr>
  </w:style>
  <w:style w:type="paragraph" w:styleId="ad">
    <w:name w:val="caption"/>
    <w:basedOn w:val="a"/>
    <w:qFormat/>
    <w:rsid w:val="0000169E"/>
    <w:pPr>
      <w:suppressLineNumbers/>
      <w:spacing w:before="120" w:after="120"/>
    </w:pPr>
    <w:rPr>
      <w:rFonts w:cs="Mangal"/>
      <w:i/>
      <w:iCs/>
    </w:rPr>
  </w:style>
  <w:style w:type="paragraph" w:customStyle="1" w:styleId="22">
    <w:name w:val="Указатель2"/>
    <w:basedOn w:val="a"/>
    <w:rsid w:val="0000169E"/>
    <w:pPr>
      <w:suppressLineNumbers/>
    </w:pPr>
    <w:rPr>
      <w:rFonts w:cs="Mangal"/>
    </w:rPr>
  </w:style>
  <w:style w:type="paragraph" w:customStyle="1" w:styleId="14">
    <w:name w:val="Название объекта1"/>
    <w:basedOn w:val="a"/>
    <w:rsid w:val="0000169E"/>
    <w:pPr>
      <w:suppressLineNumbers/>
      <w:spacing w:before="120" w:after="120"/>
    </w:pPr>
    <w:rPr>
      <w:rFonts w:cs="Mangal"/>
      <w:i/>
      <w:iCs/>
    </w:rPr>
  </w:style>
  <w:style w:type="paragraph" w:customStyle="1" w:styleId="15">
    <w:name w:val="Указатель1"/>
    <w:basedOn w:val="a"/>
    <w:rsid w:val="0000169E"/>
    <w:pPr>
      <w:suppressLineNumbers/>
    </w:pPr>
    <w:rPr>
      <w:rFonts w:cs="Mangal"/>
    </w:rPr>
  </w:style>
  <w:style w:type="paragraph" w:customStyle="1" w:styleId="Style3">
    <w:name w:val="Style3"/>
    <w:basedOn w:val="a"/>
    <w:rsid w:val="0000169E"/>
    <w:pPr>
      <w:widowControl w:val="0"/>
      <w:autoSpaceDE w:val="0"/>
      <w:spacing w:line="258" w:lineRule="exact"/>
      <w:jc w:val="center"/>
    </w:pPr>
  </w:style>
  <w:style w:type="paragraph" w:customStyle="1" w:styleId="Style7">
    <w:name w:val="Style7"/>
    <w:basedOn w:val="a"/>
    <w:rsid w:val="0000169E"/>
    <w:pPr>
      <w:widowControl w:val="0"/>
      <w:autoSpaceDE w:val="0"/>
      <w:spacing w:line="262" w:lineRule="exact"/>
      <w:ind w:firstLine="298"/>
    </w:pPr>
  </w:style>
  <w:style w:type="paragraph" w:customStyle="1" w:styleId="Style10">
    <w:name w:val="Style10"/>
    <w:basedOn w:val="a"/>
    <w:rsid w:val="0000169E"/>
    <w:pPr>
      <w:widowControl w:val="0"/>
      <w:autoSpaceDE w:val="0"/>
      <w:spacing w:line="182" w:lineRule="exact"/>
      <w:ind w:firstLine="278"/>
      <w:jc w:val="both"/>
    </w:pPr>
  </w:style>
  <w:style w:type="paragraph" w:customStyle="1" w:styleId="Style12">
    <w:name w:val="Style12"/>
    <w:basedOn w:val="a"/>
    <w:rsid w:val="0000169E"/>
    <w:pPr>
      <w:widowControl w:val="0"/>
      <w:autoSpaceDE w:val="0"/>
      <w:spacing w:line="187" w:lineRule="exact"/>
      <w:ind w:firstLine="264"/>
      <w:jc w:val="both"/>
    </w:pPr>
  </w:style>
  <w:style w:type="paragraph" w:customStyle="1" w:styleId="Style13">
    <w:name w:val="Style13"/>
    <w:basedOn w:val="a"/>
    <w:rsid w:val="0000169E"/>
    <w:pPr>
      <w:widowControl w:val="0"/>
      <w:autoSpaceDE w:val="0"/>
      <w:spacing w:line="168" w:lineRule="exact"/>
      <w:jc w:val="both"/>
    </w:pPr>
  </w:style>
  <w:style w:type="paragraph" w:customStyle="1" w:styleId="Style15">
    <w:name w:val="Style15"/>
    <w:basedOn w:val="a"/>
    <w:rsid w:val="0000169E"/>
    <w:pPr>
      <w:widowControl w:val="0"/>
      <w:autoSpaceDE w:val="0"/>
      <w:spacing w:line="293" w:lineRule="exact"/>
      <w:jc w:val="both"/>
    </w:pPr>
  </w:style>
  <w:style w:type="paragraph" w:customStyle="1" w:styleId="Style4">
    <w:name w:val="Style4"/>
    <w:basedOn w:val="a"/>
    <w:rsid w:val="0000169E"/>
    <w:pPr>
      <w:widowControl w:val="0"/>
      <w:autoSpaceDE w:val="0"/>
    </w:pPr>
  </w:style>
  <w:style w:type="paragraph" w:customStyle="1" w:styleId="Style2">
    <w:name w:val="Style2"/>
    <w:basedOn w:val="a"/>
    <w:rsid w:val="0000169E"/>
    <w:pPr>
      <w:widowControl w:val="0"/>
      <w:autoSpaceDE w:val="0"/>
      <w:spacing w:line="254" w:lineRule="exact"/>
      <w:ind w:firstLine="298"/>
      <w:jc w:val="both"/>
    </w:pPr>
  </w:style>
  <w:style w:type="paragraph" w:customStyle="1" w:styleId="Style5">
    <w:name w:val="Style5"/>
    <w:basedOn w:val="a"/>
    <w:rsid w:val="0000169E"/>
    <w:pPr>
      <w:widowControl w:val="0"/>
      <w:autoSpaceDE w:val="0"/>
      <w:spacing w:line="248" w:lineRule="exact"/>
      <w:ind w:firstLine="293"/>
      <w:jc w:val="both"/>
    </w:pPr>
  </w:style>
  <w:style w:type="paragraph" w:customStyle="1" w:styleId="Style1">
    <w:name w:val="Style1"/>
    <w:basedOn w:val="a"/>
    <w:rsid w:val="0000169E"/>
    <w:pPr>
      <w:widowControl w:val="0"/>
      <w:autoSpaceDE w:val="0"/>
      <w:spacing w:line="257" w:lineRule="exact"/>
      <w:jc w:val="center"/>
    </w:pPr>
  </w:style>
  <w:style w:type="paragraph" w:styleId="ae">
    <w:name w:val="Normal (Web)"/>
    <w:basedOn w:val="a"/>
    <w:rsid w:val="0000169E"/>
    <w:pPr>
      <w:spacing w:before="280" w:after="280"/>
    </w:pPr>
  </w:style>
  <w:style w:type="paragraph" w:customStyle="1" w:styleId="210">
    <w:name w:val="Основной текст с отступом 21"/>
    <w:basedOn w:val="a"/>
    <w:rsid w:val="0000169E"/>
    <w:pPr>
      <w:spacing w:after="120" w:line="480" w:lineRule="auto"/>
      <w:ind w:left="283"/>
    </w:pPr>
  </w:style>
  <w:style w:type="paragraph" w:customStyle="1" w:styleId="311">
    <w:name w:val="Основной текст с отступом 31"/>
    <w:basedOn w:val="a"/>
    <w:rsid w:val="0000169E"/>
    <w:pPr>
      <w:spacing w:after="120"/>
      <w:ind w:left="283"/>
    </w:pPr>
    <w:rPr>
      <w:sz w:val="16"/>
      <w:szCs w:val="16"/>
    </w:rPr>
  </w:style>
  <w:style w:type="paragraph" w:customStyle="1" w:styleId="Iauiue">
    <w:name w:val="Iau?iue"/>
    <w:rsid w:val="0000169E"/>
    <w:pPr>
      <w:suppressAutoHyphens/>
    </w:pPr>
    <w:rPr>
      <w:rFonts w:ascii="Peterburg" w:hAnsi="Peterburg" w:cs="Peterburg"/>
      <w:sz w:val="28"/>
      <w:lang w:eastAsia="zh-CN"/>
    </w:rPr>
  </w:style>
  <w:style w:type="paragraph" w:customStyle="1" w:styleId="af">
    <w:name w:val="Знак"/>
    <w:basedOn w:val="a"/>
    <w:rsid w:val="0000169E"/>
    <w:rPr>
      <w:rFonts w:ascii="Verdana" w:hAnsi="Verdana" w:cs="Verdana"/>
      <w:sz w:val="20"/>
      <w:szCs w:val="20"/>
      <w:lang w:val="en-US"/>
    </w:rPr>
  </w:style>
  <w:style w:type="paragraph" w:customStyle="1" w:styleId="ConsPlusNormal">
    <w:name w:val="ConsPlusNormal"/>
    <w:rsid w:val="0000169E"/>
    <w:pPr>
      <w:widowControl w:val="0"/>
      <w:suppressAutoHyphens/>
      <w:autoSpaceDE w:val="0"/>
    </w:pPr>
    <w:rPr>
      <w:rFonts w:ascii="Arial" w:hAnsi="Arial" w:cs="Arial"/>
      <w:lang w:eastAsia="zh-CN"/>
    </w:rPr>
  </w:style>
  <w:style w:type="paragraph" w:customStyle="1" w:styleId="Style17">
    <w:name w:val="Style17"/>
    <w:basedOn w:val="a"/>
    <w:rsid w:val="0000169E"/>
    <w:pPr>
      <w:widowControl w:val="0"/>
      <w:autoSpaceDE w:val="0"/>
      <w:spacing w:line="269" w:lineRule="exact"/>
      <w:ind w:hanging="298"/>
      <w:jc w:val="both"/>
    </w:pPr>
    <w:rPr>
      <w:rFonts w:ascii="Arial Narrow" w:hAnsi="Arial Narrow" w:cs="Arial Narrow"/>
    </w:rPr>
  </w:style>
  <w:style w:type="paragraph" w:styleId="af0">
    <w:name w:val="Body Text Indent"/>
    <w:basedOn w:val="a"/>
    <w:rsid w:val="0000169E"/>
    <w:pPr>
      <w:spacing w:after="120"/>
      <w:ind w:left="283"/>
    </w:pPr>
  </w:style>
  <w:style w:type="paragraph" w:styleId="af1">
    <w:name w:val="List Paragraph"/>
    <w:basedOn w:val="a"/>
    <w:qFormat/>
    <w:rsid w:val="0000169E"/>
    <w:pPr>
      <w:ind w:left="708"/>
    </w:pPr>
  </w:style>
  <w:style w:type="paragraph" w:customStyle="1" w:styleId="312">
    <w:name w:val="Основной текст 31"/>
    <w:basedOn w:val="a"/>
    <w:rsid w:val="0000169E"/>
    <w:pPr>
      <w:spacing w:after="120"/>
    </w:pPr>
    <w:rPr>
      <w:sz w:val="16"/>
      <w:szCs w:val="16"/>
    </w:rPr>
  </w:style>
  <w:style w:type="paragraph" w:styleId="HTML">
    <w:name w:val="HTML Preformatted"/>
    <w:basedOn w:val="a"/>
    <w:rsid w:val="000016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Nonformat">
    <w:name w:val="ConsPlusNonformat"/>
    <w:rsid w:val="0000169E"/>
    <w:pPr>
      <w:widowControl w:val="0"/>
      <w:suppressAutoHyphens/>
      <w:autoSpaceDE w:val="0"/>
    </w:pPr>
    <w:rPr>
      <w:rFonts w:ascii="Courier New" w:hAnsi="Courier New" w:cs="Courier New"/>
      <w:lang w:eastAsia="zh-CN"/>
    </w:rPr>
  </w:style>
  <w:style w:type="paragraph" w:styleId="af2">
    <w:name w:val="header"/>
    <w:basedOn w:val="a"/>
    <w:link w:val="af3"/>
    <w:uiPriority w:val="99"/>
    <w:rsid w:val="0000169E"/>
    <w:pPr>
      <w:tabs>
        <w:tab w:val="center" w:pos="4677"/>
        <w:tab w:val="right" w:pos="9355"/>
      </w:tabs>
    </w:pPr>
  </w:style>
  <w:style w:type="paragraph" w:customStyle="1" w:styleId="af4">
    <w:name w:val="Содержимое таблицы"/>
    <w:basedOn w:val="a"/>
    <w:rsid w:val="0000169E"/>
    <w:pPr>
      <w:suppressLineNumbers/>
    </w:pPr>
  </w:style>
  <w:style w:type="paragraph" w:customStyle="1" w:styleId="af5">
    <w:name w:val="Заголовок таблицы"/>
    <w:basedOn w:val="af4"/>
    <w:rsid w:val="0000169E"/>
    <w:pPr>
      <w:jc w:val="center"/>
    </w:pPr>
    <w:rPr>
      <w:b/>
      <w:bCs/>
    </w:rPr>
  </w:style>
  <w:style w:type="paragraph" w:customStyle="1" w:styleId="16">
    <w:name w:val="Стиль1"/>
    <w:basedOn w:val="a"/>
    <w:rsid w:val="0000169E"/>
    <w:pPr>
      <w:jc w:val="center"/>
    </w:pPr>
    <w:rPr>
      <w:b/>
      <w:sz w:val="28"/>
      <w:szCs w:val="28"/>
    </w:rPr>
  </w:style>
  <w:style w:type="paragraph" w:customStyle="1" w:styleId="rvps698610">
    <w:name w:val="rvps698610"/>
    <w:basedOn w:val="a"/>
    <w:rsid w:val="0000169E"/>
    <w:pPr>
      <w:spacing w:after="150"/>
      <w:ind w:right="300"/>
    </w:pPr>
  </w:style>
  <w:style w:type="paragraph" w:customStyle="1" w:styleId="paragraphleft0">
    <w:name w:val="paragraph_left_0"/>
    <w:basedOn w:val="a"/>
    <w:rsid w:val="0000169E"/>
    <w:pPr>
      <w:spacing w:before="280" w:after="280"/>
    </w:pPr>
  </w:style>
  <w:style w:type="paragraph" w:customStyle="1" w:styleId="17">
    <w:name w:val="Без интервала1"/>
    <w:rsid w:val="0000169E"/>
    <w:pPr>
      <w:suppressAutoHyphens/>
      <w:spacing w:after="200" w:line="276" w:lineRule="auto"/>
    </w:pPr>
    <w:rPr>
      <w:rFonts w:ascii="Courier New" w:eastAsia="Courier New" w:hAnsi="Courier New" w:cs="Courier New"/>
      <w:color w:val="000000"/>
      <w:sz w:val="24"/>
      <w:szCs w:val="24"/>
      <w:lang w:eastAsia="zh-CN"/>
    </w:rPr>
  </w:style>
  <w:style w:type="paragraph" w:customStyle="1" w:styleId="ConsPlusCell">
    <w:name w:val="ConsPlusCell"/>
    <w:rsid w:val="0000169E"/>
    <w:pPr>
      <w:suppressAutoHyphens/>
    </w:pPr>
    <w:rPr>
      <w:rFonts w:eastAsia="Arial Unicode MS" w:cs="Mangal"/>
      <w:sz w:val="28"/>
      <w:szCs w:val="28"/>
      <w:lang w:eastAsia="zh-CN" w:bidi="hi-IN"/>
    </w:rPr>
  </w:style>
  <w:style w:type="paragraph" w:styleId="af6">
    <w:name w:val="No Spacing"/>
    <w:qFormat/>
    <w:rsid w:val="0000169E"/>
    <w:pPr>
      <w:suppressAutoHyphens/>
      <w:spacing w:after="200" w:line="276" w:lineRule="auto"/>
    </w:pPr>
    <w:rPr>
      <w:rFonts w:ascii="Courier New" w:eastAsia="Courier New" w:hAnsi="Courier New" w:cs="Courier New"/>
      <w:color w:val="000000"/>
      <w:sz w:val="24"/>
      <w:szCs w:val="24"/>
      <w:lang w:eastAsia="zh-CN"/>
    </w:rPr>
  </w:style>
  <w:style w:type="paragraph" w:customStyle="1" w:styleId="320">
    <w:name w:val="Основной текст 32"/>
    <w:basedOn w:val="a"/>
    <w:rsid w:val="0000169E"/>
    <w:pPr>
      <w:spacing w:after="120"/>
    </w:pPr>
    <w:rPr>
      <w:sz w:val="16"/>
      <w:szCs w:val="16"/>
    </w:rPr>
  </w:style>
  <w:style w:type="paragraph" w:styleId="af7">
    <w:name w:val="Balloon Text"/>
    <w:basedOn w:val="a"/>
    <w:rsid w:val="0000169E"/>
    <w:rPr>
      <w:rFonts w:ascii="Tahoma" w:hAnsi="Tahoma" w:cs="Tahoma"/>
      <w:sz w:val="16"/>
      <w:szCs w:val="16"/>
    </w:rPr>
  </w:style>
  <w:style w:type="paragraph" w:styleId="af8">
    <w:name w:val="footer"/>
    <w:basedOn w:val="a"/>
    <w:rsid w:val="0000169E"/>
    <w:pPr>
      <w:tabs>
        <w:tab w:val="center" w:pos="4677"/>
        <w:tab w:val="right" w:pos="9355"/>
      </w:tabs>
    </w:pPr>
  </w:style>
  <w:style w:type="paragraph" w:styleId="af9">
    <w:name w:val="toa heading"/>
    <w:basedOn w:val="1"/>
    <w:next w:val="a"/>
    <w:rsid w:val="0000169E"/>
    <w:pPr>
      <w:keepNext/>
      <w:keepLines/>
      <w:numPr>
        <w:numId w:val="0"/>
      </w:numPr>
      <w:suppressAutoHyphens w:val="0"/>
      <w:spacing w:before="480" w:after="0" w:line="276" w:lineRule="auto"/>
    </w:pPr>
    <w:rPr>
      <w:rFonts w:ascii="Cambria" w:hAnsi="Cambria"/>
      <w:color w:val="365F91"/>
      <w:sz w:val="28"/>
      <w:szCs w:val="28"/>
    </w:rPr>
  </w:style>
  <w:style w:type="paragraph" w:styleId="18">
    <w:name w:val="toc 1"/>
    <w:basedOn w:val="a"/>
    <w:next w:val="a"/>
    <w:rsid w:val="0000169E"/>
    <w:pPr>
      <w:tabs>
        <w:tab w:val="right" w:leader="dot" w:pos="9689"/>
      </w:tabs>
      <w:spacing w:before="240" w:after="120"/>
    </w:pPr>
    <w:rPr>
      <w:rFonts w:ascii="Calibri" w:hAnsi="Calibri" w:cs="Calibri"/>
      <w:bCs/>
      <w:sz w:val="28"/>
      <w:szCs w:val="28"/>
    </w:rPr>
  </w:style>
  <w:style w:type="paragraph" w:styleId="23">
    <w:name w:val="toc 2"/>
    <w:basedOn w:val="a"/>
    <w:next w:val="a"/>
    <w:rsid w:val="0000169E"/>
    <w:pPr>
      <w:spacing w:before="120"/>
      <w:ind w:left="240"/>
    </w:pPr>
    <w:rPr>
      <w:rFonts w:ascii="Calibri" w:hAnsi="Calibri" w:cs="Calibri"/>
      <w:i/>
      <w:iCs/>
      <w:sz w:val="20"/>
      <w:szCs w:val="20"/>
    </w:rPr>
  </w:style>
  <w:style w:type="paragraph" w:styleId="34">
    <w:name w:val="toc 3"/>
    <w:basedOn w:val="a"/>
    <w:next w:val="a"/>
    <w:rsid w:val="0000169E"/>
    <w:pPr>
      <w:ind w:left="480"/>
    </w:pPr>
    <w:rPr>
      <w:rFonts w:ascii="Calibri" w:hAnsi="Calibri" w:cs="Calibri"/>
      <w:sz w:val="20"/>
      <w:szCs w:val="20"/>
    </w:rPr>
  </w:style>
  <w:style w:type="paragraph" w:styleId="42">
    <w:name w:val="toc 4"/>
    <w:basedOn w:val="a"/>
    <w:next w:val="a"/>
    <w:rsid w:val="0000169E"/>
    <w:pPr>
      <w:ind w:left="720"/>
    </w:pPr>
    <w:rPr>
      <w:rFonts w:ascii="Calibri" w:hAnsi="Calibri" w:cs="Calibri"/>
      <w:sz w:val="20"/>
      <w:szCs w:val="20"/>
    </w:rPr>
  </w:style>
  <w:style w:type="paragraph" w:styleId="51">
    <w:name w:val="toc 5"/>
    <w:basedOn w:val="a"/>
    <w:next w:val="a"/>
    <w:rsid w:val="0000169E"/>
    <w:pPr>
      <w:ind w:left="960"/>
    </w:pPr>
    <w:rPr>
      <w:rFonts w:ascii="Calibri" w:hAnsi="Calibri" w:cs="Calibri"/>
      <w:sz w:val="20"/>
      <w:szCs w:val="20"/>
    </w:rPr>
  </w:style>
  <w:style w:type="paragraph" w:styleId="61">
    <w:name w:val="toc 6"/>
    <w:basedOn w:val="a"/>
    <w:next w:val="a"/>
    <w:rsid w:val="0000169E"/>
    <w:pPr>
      <w:ind w:left="1200"/>
    </w:pPr>
    <w:rPr>
      <w:rFonts w:ascii="Calibri" w:hAnsi="Calibri" w:cs="Calibri"/>
      <w:sz w:val="20"/>
      <w:szCs w:val="20"/>
    </w:rPr>
  </w:style>
  <w:style w:type="paragraph" w:styleId="71">
    <w:name w:val="toc 7"/>
    <w:basedOn w:val="a"/>
    <w:next w:val="a"/>
    <w:rsid w:val="0000169E"/>
    <w:pPr>
      <w:ind w:left="1440"/>
    </w:pPr>
    <w:rPr>
      <w:rFonts w:ascii="Calibri" w:hAnsi="Calibri" w:cs="Calibri"/>
      <w:sz w:val="20"/>
      <w:szCs w:val="20"/>
    </w:rPr>
  </w:style>
  <w:style w:type="paragraph" w:styleId="8">
    <w:name w:val="toc 8"/>
    <w:basedOn w:val="a"/>
    <w:next w:val="a"/>
    <w:rsid w:val="0000169E"/>
    <w:pPr>
      <w:ind w:left="1680"/>
    </w:pPr>
    <w:rPr>
      <w:rFonts w:ascii="Calibri" w:hAnsi="Calibri" w:cs="Calibri"/>
      <w:sz w:val="20"/>
      <w:szCs w:val="20"/>
    </w:rPr>
  </w:style>
  <w:style w:type="paragraph" w:styleId="9">
    <w:name w:val="toc 9"/>
    <w:basedOn w:val="a"/>
    <w:next w:val="a"/>
    <w:rsid w:val="0000169E"/>
    <w:pPr>
      <w:ind w:left="1920"/>
    </w:pPr>
    <w:rPr>
      <w:rFonts w:ascii="Calibri" w:hAnsi="Calibri" w:cs="Calibri"/>
      <w:sz w:val="20"/>
      <w:szCs w:val="20"/>
    </w:rPr>
  </w:style>
  <w:style w:type="paragraph" w:customStyle="1" w:styleId="afa">
    <w:name w:val="Содержимое врезки"/>
    <w:basedOn w:val="a"/>
    <w:rsid w:val="0000169E"/>
  </w:style>
  <w:style w:type="table" w:styleId="afb">
    <w:name w:val="Table Grid"/>
    <w:basedOn w:val="a2"/>
    <w:uiPriority w:val="59"/>
    <w:rsid w:val="00853D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Верхний колонтитул Знак"/>
    <w:basedOn w:val="a1"/>
    <w:link w:val="af2"/>
    <w:uiPriority w:val="99"/>
    <w:rsid w:val="00CD5E0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3A9F1-EFE9-4C53-A4B7-33C659A3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2293</Words>
  <Characters>13074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Малых</dc:creator>
  <cp:lastModifiedBy>User</cp:lastModifiedBy>
  <cp:revision>13</cp:revision>
  <cp:lastPrinted>2021-02-08T07:52:00Z</cp:lastPrinted>
  <dcterms:created xsi:type="dcterms:W3CDTF">2021-02-03T05:55:00Z</dcterms:created>
  <dcterms:modified xsi:type="dcterms:W3CDTF">2021-02-08T08:14:00Z</dcterms:modified>
</cp:coreProperties>
</file>